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677F7095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CA78E1">
        <w:rPr>
          <w:rFonts w:ascii="Times New Roman" w:eastAsia="Arial Unicode MS" w:hAnsi="Times New Roman"/>
          <w:sz w:val="24"/>
          <w:szCs w:val="24"/>
          <w:lang w:eastAsia="ar-SA"/>
        </w:rPr>
        <w:t>Педагогические основы воспитательной работы в Следственном комитете РФ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09FFB61" w14:textId="218788FA" w:rsidR="00CA78E1" w:rsidRPr="006F2A23" w:rsidRDefault="00CA78E1" w:rsidP="00CA7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2A23">
        <w:rPr>
          <w:rFonts w:ascii="Times New Roman" w:hAnsi="Times New Roman" w:cs="Times New Roman"/>
          <w:b/>
          <w:sz w:val="28"/>
          <w:szCs w:val="28"/>
        </w:rPr>
        <w:t>«</w:t>
      </w:r>
      <w:r w:rsidRPr="006F2A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ПЕДАГОГИЧЕСКИЕ ОСНОВЫ ВОСПИТАТЕЛЬНОЙ РАБОТЫ В СЛЕДСТВЕННОМ КОМИТЕТЕ РОССИЙСКОЙ ФЕДЕРАЦИИ»</w:t>
      </w:r>
    </w:p>
    <w:p w14:paraId="147B6FB0" w14:textId="77777777" w:rsidR="00CA78E1" w:rsidRPr="006F2A23" w:rsidRDefault="00CA78E1" w:rsidP="00CA78E1">
      <w:pPr>
        <w:spacing w:line="32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B8B767C" w14:textId="5A30C683" w:rsidR="005B3236" w:rsidRPr="00704DCA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4E41D880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1B9817" w14:textId="3316F5E1" w:rsidR="00873219" w:rsidRDefault="00873219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2E375A8" w14:textId="3E62A6D6" w:rsidR="00873219" w:rsidRDefault="00873219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A735AF" w14:textId="7F616597" w:rsidR="00873219" w:rsidRDefault="00873219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F86405" w14:textId="6F739A8A" w:rsidR="00873219" w:rsidRPr="005B3236" w:rsidRDefault="00873219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12675E32" w14:textId="77777777" w:rsidR="00CA78E1" w:rsidRDefault="005B3236" w:rsidP="005B3236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</w:p>
    <w:p w14:paraId="5EAAC2E1" w14:textId="45A457ED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5EB21A11" w:rsidR="00EC5534" w:rsidRPr="00954CDA" w:rsidRDefault="004E3C37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229C163E" w:rsidR="00EC5534" w:rsidRPr="00954CDA" w:rsidRDefault="00C20959" w:rsidP="00E467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4E3C3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3FD8DB9C" w:rsidR="00EC5534" w:rsidRPr="00954CDA" w:rsidRDefault="004165CF" w:rsidP="00E467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2095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4E3C37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3C37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4E3C37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758E9C5E" w:rsidR="00EC5534" w:rsidRPr="00954CDA" w:rsidRDefault="00876A3C" w:rsidP="00E467F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2095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</w:tbl>
    <w:p w14:paraId="71046AC7" w14:textId="33628992" w:rsidR="005B3236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44795B" w14:textId="2669AB3A" w:rsidR="006B5CAA" w:rsidRDefault="006B5CAA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DAA843" w14:textId="77777777" w:rsidR="006B5CAA" w:rsidRPr="00EC5534" w:rsidRDefault="006B5CAA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4666425" w:rsidR="005B3236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873219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2A00D3" w14:textId="58CE20D0" w:rsidR="00C95BE6" w:rsidRPr="00C95BE6" w:rsidRDefault="00873219" w:rsidP="00C95B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  <w:t>Универсальная</w:t>
      </w:r>
      <w:r w:rsidR="00C95BE6" w:rsidRPr="00C95BE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компетенция:</w:t>
      </w:r>
    </w:p>
    <w:p w14:paraId="019D9CCA" w14:textId="4FC4465D" w:rsidR="00CA78E1" w:rsidRDefault="00873219" w:rsidP="00C95B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CA7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УК-1</w:t>
      </w:r>
      <w:r w:rsidR="00CA78E1" w:rsidRPr="00CA7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78E1" w:rsidRPr="00CA7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6D46627A" w14:textId="77777777" w:rsidR="00CA78E1" w:rsidRDefault="00CA78E1" w:rsidP="00C95B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32885D6" w14:textId="28C913D0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873219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873219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394"/>
        <w:gridCol w:w="2545"/>
      </w:tblGrid>
      <w:tr w:rsidR="00DE4593" w:rsidRPr="00DE4593" w14:paraId="2917A576" w14:textId="77777777" w:rsidTr="00873219">
        <w:trPr>
          <w:trHeight w:val="347"/>
        </w:trPr>
        <w:tc>
          <w:tcPr>
            <w:tcW w:w="2410" w:type="dxa"/>
          </w:tcPr>
          <w:p w14:paraId="6D72AE28" w14:textId="77777777" w:rsidR="00DE4593" w:rsidRPr="00DE4593" w:rsidRDefault="00DE4593" w:rsidP="00873219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394" w:type="dxa"/>
          </w:tcPr>
          <w:p w14:paraId="639031E2" w14:textId="77777777" w:rsidR="00DE4593" w:rsidRPr="00DE4593" w:rsidRDefault="00DE4593" w:rsidP="008732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2DD6A6F6" w14:textId="76879BE8" w:rsidR="00DE4593" w:rsidRPr="00DE4593" w:rsidRDefault="00DE4593" w:rsidP="008732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shd w:val="clear" w:color="auto" w:fill="auto"/>
          </w:tcPr>
          <w:p w14:paraId="1ECFE883" w14:textId="77777777" w:rsidR="00DE4593" w:rsidRPr="00DE4593" w:rsidRDefault="00DE4593" w:rsidP="008732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873219" w:rsidRPr="00DE4593" w14:paraId="5DA84034" w14:textId="77777777" w:rsidTr="00873219">
        <w:tc>
          <w:tcPr>
            <w:tcW w:w="2410" w:type="dxa"/>
            <w:vMerge w:val="restart"/>
          </w:tcPr>
          <w:p w14:paraId="0B33585E" w14:textId="1D93E31A" w:rsidR="00873219" w:rsidRPr="00DE4593" w:rsidRDefault="00873219" w:rsidP="008732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37757B28" w14:textId="77777777" w:rsidR="00873219" w:rsidRPr="00C340B0" w:rsidRDefault="00873219" w:rsidP="0087321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340B0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действий.</w:t>
            </w:r>
          </w:p>
          <w:p w14:paraId="31027730" w14:textId="77777777" w:rsidR="00873219" w:rsidRPr="00C340B0" w:rsidRDefault="00873219" w:rsidP="0087321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4BD1BFFA" w14:textId="58E81CA6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5CB99E7" w14:textId="73FDBDF1" w:rsidR="00873219" w:rsidRPr="00873219" w:rsidRDefault="00873219" w:rsidP="00873219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9D038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9D038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2545" w:type="dxa"/>
            <w:shd w:val="clear" w:color="auto" w:fill="auto"/>
          </w:tcPr>
          <w:p w14:paraId="7010A7F6" w14:textId="77777777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A088173" w14:textId="77777777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435B06FF" w14:textId="77777777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7EDC1F43" w14:textId="162845E6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873219" w:rsidRPr="00DE4593" w14:paraId="5A1E24B6" w14:textId="77777777" w:rsidTr="00873219">
        <w:trPr>
          <w:trHeight w:val="1103"/>
        </w:trPr>
        <w:tc>
          <w:tcPr>
            <w:tcW w:w="2410" w:type="dxa"/>
            <w:vMerge/>
          </w:tcPr>
          <w:p w14:paraId="1AB3F644" w14:textId="77777777" w:rsidR="00873219" w:rsidRPr="00DE4593" w:rsidRDefault="00873219" w:rsidP="0087321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7D2FD1D" w14:textId="4B54EF19" w:rsidR="00873219" w:rsidRPr="00873219" w:rsidRDefault="00873219" w:rsidP="00873219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9D0380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туаций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545" w:type="dxa"/>
            <w:shd w:val="clear" w:color="auto" w:fill="auto"/>
          </w:tcPr>
          <w:p w14:paraId="6EE92156" w14:textId="77777777" w:rsidR="00873219" w:rsidRPr="00DE4593" w:rsidRDefault="00873219" w:rsidP="00873219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4451AB3" w14:textId="4181DC7F" w:rsidR="00873219" w:rsidRPr="00DE4593" w:rsidRDefault="00873219" w:rsidP="0087321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3219" w:rsidRPr="00DE4593" w14:paraId="711872B8" w14:textId="77777777" w:rsidTr="00873219">
        <w:trPr>
          <w:trHeight w:val="1102"/>
        </w:trPr>
        <w:tc>
          <w:tcPr>
            <w:tcW w:w="2410" w:type="dxa"/>
            <w:vMerge/>
          </w:tcPr>
          <w:p w14:paraId="5173323B" w14:textId="77777777" w:rsidR="00873219" w:rsidRPr="00DE4593" w:rsidRDefault="00873219" w:rsidP="0087321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B5AF2A6" w14:textId="249DF56E" w:rsidR="00873219" w:rsidRPr="00873219" w:rsidRDefault="00873219" w:rsidP="00873219">
            <w:pPr>
              <w:jc w:val="both"/>
              <w:rPr>
                <w:rFonts w:ascii="Times New Roman" w:eastAsia="SimSun" w:hAnsi="Times New Roman" w:cs="Mangal"/>
                <w:b/>
                <w:bCs/>
                <w:iCs/>
                <w:kern w:val="1"/>
                <w:lang w:eastAsia="hi-IN" w:bidi="hi-IN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D038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545" w:type="dxa"/>
            <w:shd w:val="clear" w:color="auto" w:fill="auto"/>
          </w:tcPr>
          <w:p w14:paraId="7B1BB5C0" w14:textId="34264823" w:rsidR="00873219" w:rsidRPr="00DE4593" w:rsidRDefault="00873219" w:rsidP="00873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66603D88" w:rsidR="00E55F11" w:rsidRDefault="00E55F11" w:rsidP="00873219">
      <w:pPr>
        <w:spacing w:after="0" w:line="12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2565AC" w14:textId="551DD00C" w:rsidR="00873219" w:rsidRDefault="00873219" w:rsidP="00873219">
      <w:pPr>
        <w:spacing w:after="0" w:line="12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C34C13" w14:textId="77777777" w:rsidR="00873219" w:rsidRPr="00E24DA8" w:rsidRDefault="00873219" w:rsidP="00873219">
      <w:pPr>
        <w:spacing w:after="0" w:line="12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B47A5C4" w14:textId="6F37017E" w:rsidR="00A16DCF" w:rsidRDefault="00A16DCF" w:rsidP="00A16DCF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56AEFBBC" w14:textId="2E051EF6" w:rsidR="00A16DCF" w:rsidRDefault="00A16DCF" w:rsidP="00A16DCF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t>«</w:t>
      </w:r>
      <w:r w:rsidR="00D53FF2" w:rsidRPr="00D53FF2">
        <w:rPr>
          <w:rFonts w:ascii="Times New Roman" w:eastAsia="Calibri" w:hAnsi="Times New Roman" w:cs="Times New Roman"/>
          <w:b/>
        </w:rPr>
        <w:t>ПЕДАГОГИЧЕСКИЕ ОСНОВЫ ВОСПИТАТЕЛЬНОЙ РАБОТЫ В СЛЕДСТВЕННОМ КОМИТЕТЕ РОССИЙСКОЙ ФЕДЕРАЦИИ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8"/>
        <w:gridCol w:w="4111"/>
        <w:gridCol w:w="709"/>
        <w:gridCol w:w="1418"/>
        <w:gridCol w:w="1418"/>
        <w:gridCol w:w="1559"/>
        <w:gridCol w:w="3402"/>
        <w:gridCol w:w="1843"/>
      </w:tblGrid>
      <w:tr w:rsidR="005D3898" w:rsidRPr="00B33159" w14:paraId="7C4B900A" w14:textId="77777777" w:rsidTr="00ED554E">
        <w:trPr>
          <w:trHeight w:val="286"/>
        </w:trPr>
        <w:tc>
          <w:tcPr>
            <w:tcW w:w="708" w:type="dxa"/>
            <w:vMerge w:val="restart"/>
          </w:tcPr>
          <w:p w14:paraId="32F903F6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19B5DB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111" w:type="dxa"/>
            <w:vMerge w:val="restart"/>
          </w:tcPr>
          <w:p w14:paraId="736262F4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07B2706" w14:textId="77777777" w:rsidR="005D3898" w:rsidRPr="00505F19" w:rsidRDefault="005D3898" w:rsidP="00A91A1E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F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640" w:type="dxa"/>
            <w:gridSpan w:val="5"/>
          </w:tcPr>
          <w:p w14:paraId="2F94D8BD" w14:textId="3CFE51E2" w:rsidR="005D3898" w:rsidRPr="005D3898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3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5D3898" w:rsidRPr="00B33159" w14:paraId="54B06B1F" w14:textId="77777777" w:rsidTr="00ED554E">
        <w:trPr>
          <w:trHeight w:val="262"/>
        </w:trPr>
        <w:tc>
          <w:tcPr>
            <w:tcW w:w="708" w:type="dxa"/>
            <w:vMerge/>
          </w:tcPr>
          <w:p w14:paraId="042A5628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6737DE2C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65532D2D" w14:textId="77777777" w:rsidR="005D3898" w:rsidRPr="00505F1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3"/>
          </w:tcPr>
          <w:p w14:paraId="42F90677" w14:textId="77777777" w:rsidR="005D3898" w:rsidRPr="005D3898" w:rsidRDefault="005D3898" w:rsidP="005D389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D3898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402" w:type="dxa"/>
          </w:tcPr>
          <w:p w14:paraId="6679EB61" w14:textId="77777777" w:rsidR="005D3898" w:rsidRPr="005D3898" w:rsidRDefault="005D3898" w:rsidP="005D389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D3898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1843" w:type="dxa"/>
          </w:tcPr>
          <w:p w14:paraId="6E47D482" w14:textId="77777777" w:rsidR="005D3898" w:rsidRPr="005D3898" w:rsidRDefault="005D3898" w:rsidP="005D389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D3898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5D3898" w:rsidRPr="00B33159" w14:paraId="7CB2A085" w14:textId="77777777" w:rsidTr="00ED554E">
        <w:trPr>
          <w:trHeight w:val="269"/>
        </w:trPr>
        <w:tc>
          <w:tcPr>
            <w:tcW w:w="708" w:type="dxa"/>
            <w:vMerge/>
          </w:tcPr>
          <w:p w14:paraId="0F0A73AF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1F04B7E0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130EC1CD" w14:textId="77777777" w:rsidR="005D3898" w:rsidRPr="00505F1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3"/>
          </w:tcPr>
          <w:p w14:paraId="212ADAB8" w14:textId="77777777" w:rsidR="005D3898" w:rsidRP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57"/>
              <w:contextualSpacing/>
              <w:rPr>
                <w:bCs/>
                <w:sz w:val="20"/>
                <w:szCs w:val="20"/>
              </w:rPr>
            </w:pPr>
            <w:r w:rsidRPr="005D3898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основные закономерности    процесса воспитания сотрудников и служащих СК РФ; </w:t>
            </w:r>
          </w:p>
          <w:p w14:paraId="00C0D182" w14:textId="77777777" w:rsid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57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D3898">
              <w:rPr>
                <w:rFonts w:ascii="Times New Roman" w:hAnsi="Times New Roman"/>
                <w:bCs/>
                <w:sz w:val="20"/>
                <w:szCs w:val="20"/>
              </w:rPr>
              <w:t>основные нормативно-правовые документы, регламентирующие организацию воспитательного процесса в СК РФ;</w:t>
            </w:r>
          </w:p>
          <w:p w14:paraId="23258545" w14:textId="20F8B83D" w:rsidR="005D3898" w:rsidRP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57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D3898">
              <w:rPr>
                <w:rFonts w:ascii="Times New Roman" w:hAnsi="Times New Roman"/>
                <w:bCs/>
                <w:sz w:val="20"/>
                <w:szCs w:val="20"/>
              </w:rPr>
              <w:t>условия формирования благоприятного морально-психологического климата в коллектива СК РФ.</w:t>
            </w:r>
          </w:p>
        </w:tc>
        <w:tc>
          <w:tcPr>
            <w:tcW w:w="3402" w:type="dxa"/>
          </w:tcPr>
          <w:p w14:paraId="5035CDCD" w14:textId="77777777" w:rsidR="005D3898" w:rsidRP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17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D3898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анализировать проблемы формирования гражданско-правового сознания сотрудников;</w:t>
            </w:r>
          </w:p>
          <w:p w14:paraId="3D0D35D4" w14:textId="77777777" w:rsidR="005D3898" w:rsidRP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17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D3898">
              <w:rPr>
                <w:rFonts w:ascii="Times New Roman" w:hAnsi="Times New Roman"/>
                <w:bCs/>
                <w:sz w:val="20"/>
                <w:szCs w:val="20"/>
              </w:rPr>
              <w:t>осуществлять диагностику морально-нравственных ценностей сотрудников;</w:t>
            </w:r>
          </w:p>
          <w:p w14:paraId="6DF1C05D" w14:textId="1159CCA9" w:rsidR="005D3898" w:rsidRPr="005D3898" w:rsidRDefault="005D3898" w:rsidP="005D3898">
            <w:pPr>
              <w:widowControl w:val="0"/>
              <w:numPr>
                <w:ilvl w:val="0"/>
                <w:numId w:val="2"/>
              </w:numPr>
              <w:suppressAutoHyphens/>
              <w:ind w:left="317" w:hanging="3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D3898">
              <w:rPr>
                <w:rFonts w:ascii="Times New Roman" w:hAnsi="Times New Roman"/>
                <w:bCs/>
                <w:sz w:val="20"/>
                <w:szCs w:val="20"/>
              </w:rPr>
              <w:t>осуществлять профилактику профессиональной деформации личности</w:t>
            </w:r>
          </w:p>
        </w:tc>
        <w:tc>
          <w:tcPr>
            <w:tcW w:w="1843" w:type="dxa"/>
          </w:tcPr>
          <w:p w14:paraId="6E6D9323" w14:textId="285C144E" w:rsidR="005D3898" w:rsidRPr="00ED554E" w:rsidRDefault="005D3898" w:rsidP="00ED554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D5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методиками изучения профессиональной ориентации личности сотрудников</w:t>
            </w:r>
          </w:p>
        </w:tc>
      </w:tr>
      <w:tr w:rsidR="005D3898" w:rsidRPr="00B33159" w14:paraId="498737EA" w14:textId="77777777" w:rsidTr="00ED554E">
        <w:trPr>
          <w:trHeight w:val="455"/>
        </w:trPr>
        <w:tc>
          <w:tcPr>
            <w:tcW w:w="708" w:type="dxa"/>
            <w:vMerge/>
          </w:tcPr>
          <w:p w14:paraId="6BC5036D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00216935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1CCDCC6E" w14:textId="77777777" w:rsidR="005D3898" w:rsidRPr="00505F1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 w14:paraId="1E2857F4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CC2F227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2DD072B9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17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402" w:type="dxa"/>
          </w:tcPr>
          <w:p w14:paraId="30CDF1A9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843" w:type="dxa"/>
          </w:tcPr>
          <w:p w14:paraId="67BC9AB0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5D3898" w:rsidRPr="00B33159" w14:paraId="0E0141DD" w14:textId="77777777" w:rsidTr="00ED554E">
        <w:trPr>
          <w:cantSplit/>
          <w:trHeight w:val="3318"/>
        </w:trPr>
        <w:tc>
          <w:tcPr>
            <w:tcW w:w="708" w:type="dxa"/>
            <w:vMerge/>
          </w:tcPr>
          <w:p w14:paraId="6378EE03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314FD969" w14:textId="77777777" w:rsidR="005D3898" w:rsidRPr="00B3315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14:paraId="5F544F55" w14:textId="77777777" w:rsidR="005D3898" w:rsidRPr="00505F19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407466F1" w14:textId="77777777" w:rsidR="005D3898" w:rsidRPr="00B33159" w:rsidRDefault="005D3898" w:rsidP="00A91A1E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1418" w:type="dxa"/>
            <w:textDirection w:val="btLr"/>
            <w:vAlign w:val="center"/>
          </w:tcPr>
          <w:p w14:paraId="4C9DF714" w14:textId="77777777" w:rsidR="005D3898" w:rsidRPr="00B33159" w:rsidRDefault="005D3898" w:rsidP="00A91A1E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631C97B3" w14:textId="77777777" w:rsidR="005D3898" w:rsidRPr="005A3C68" w:rsidRDefault="005D3898" w:rsidP="00A91A1E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C68"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402" w:type="dxa"/>
          </w:tcPr>
          <w:p w14:paraId="5AF49B45" w14:textId="77777777" w:rsidR="005D3898" w:rsidRPr="005A3C68" w:rsidRDefault="005D3898" w:rsidP="00ED554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A3C68">
              <w:rPr>
                <w:rFonts w:ascii="Times New Roman" w:eastAsia="Calibri" w:hAnsi="Times New Roman" w:cs="Times New Roman"/>
              </w:rPr>
              <w:t>Задания на установление соответствий</w:t>
            </w:r>
          </w:p>
        </w:tc>
        <w:tc>
          <w:tcPr>
            <w:tcW w:w="1843" w:type="dxa"/>
          </w:tcPr>
          <w:p w14:paraId="74F59FD2" w14:textId="77777777" w:rsidR="005D3898" w:rsidRPr="005A3C68" w:rsidRDefault="005D3898" w:rsidP="00ED554E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A3C68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5D3898" w:rsidRPr="00B33159" w14:paraId="13BF73FC" w14:textId="77777777" w:rsidTr="00ED554E">
        <w:trPr>
          <w:cantSplit/>
          <w:trHeight w:val="330"/>
        </w:trPr>
        <w:tc>
          <w:tcPr>
            <w:tcW w:w="708" w:type="dxa"/>
            <w:vMerge/>
          </w:tcPr>
          <w:p w14:paraId="2ABD64DA" w14:textId="77777777" w:rsidR="005D3898" w:rsidRDefault="005D3898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ED2BCF0" w14:textId="77777777" w:rsidR="005D3898" w:rsidRPr="0043364A" w:rsidRDefault="005D3898" w:rsidP="005D38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35A71071" w14:textId="77777777" w:rsidR="005D3898" w:rsidRDefault="005D3898" w:rsidP="005D38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0" w:type="dxa"/>
            <w:gridSpan w:val="5"/>
          </w:tcPr>
          <w:p w14:paraId="41091034" w14:textId="11B580AC" w:rsidR="005D3898" w:rsidRPr="005D3898" w:rsidRDefault="005D3898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3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4B640D" w:rsidRPr="00B33159" w14:paraId="62F0159B" w14:textId="77777777" w:rsidTr="00ED554E">
        <w:trPr>
          <w:cantSplit/>
          <w:trHeight w:val="330"/>
        </w:trPr>
        <w:tc>
          <w:tcPr>
            <w:tcW w:w="708" w:type="dxa"/>
          </w:tcPr>
          <w:p w14:paraId="61487773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41B7183" w14:textId="3240282C" w:rsidR="004B640D" w:rsidRPr="00B33159" w:rsidRDefault="003A6A7E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6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Правой статус сотрудник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 Следственного комитета Российской Федерации</w:t>
            </w:r>
            <w:r w:rsidRPr="004336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как нормативный  идеа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 государственного служащего РФ</w:t>
            </w:r>
          </w:p>
        </w:tc>
        <w:tc>
          <w:tcPr>
            <w:tcW w:w="709" w:type="dxa"/>
          </w:tcPr>
          <w:p w14:paraId="1BDE764C" w14:textId="4BE2FB21" w:rsidR="004B640D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="004B640D" w:rsidRPr="005D3898">
              <w:rPr>
                <w:rFonts w:ascii="Times New Roman" w:eastAsia="Calibri" w:hAnsi="Times New Roman" w:cs="Times New Roman"/>
              </w:rPr>
              <w:t>К-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5F85AB16" w14:textId="77777777" w:rsidR="00ED554E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06D14EE" w14:textId="7DB33859" w:rsidR="004B640D" w:rsidRPr="00B33159" w:rsidRDefault="001B2EA3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A8DE4B8" w14:textId="77777777" w:rsidR="00ED554E" w:rsidRDefault="001B2EA3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33C8C7B4" w14:textId="0F765B01" w:rsidR="004B640D" w:rsidRPr="00B33159" w:rsidRDefault="008F213E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38A204AE" w14:textId="59DAC3DA" w:rsidR="004B640D" w:rsidRPr="00B33159" w:rsidRDefault="008F213E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3A9A5B35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A9CB7B" w14:textId="5635E62F" w:rsidR="004B640D" w:rsidRPr="00B33159" w:rsidRDefault="008F213E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4B640D" w:rsidRPr="00B33159" w14:paraId="2475BA7C" w14:textId="77777777" w:rsidTr="00ED554E">
        <w:trPr>
          <w:cantSplit/>
          <w:trHeight w:val="163"/>
        </w:trPr>
        <w:tc>
          <w:tcPr>
            <w:tcW w:w="708" w:type="dxa"/>
          </w:tcPr>
          <w:p w14:paraId="2F79D90A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</w:tcPr>
          <w:p w14:paraId="70882687" w14:textId="6623D77D" w:rsidR="003A6A7E" w:rsidRPr="00B33159" w:rsidRDefault="003A6A7E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56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системы воспитательной работы в Следственном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омитете Российской Федерации</w:t>
            </w:r>
          </w:p>
        </w:tc>
        <w:tc>
          <w:tcPr>
            <w:tcW w:w="709" w:type="dxa"/>
          </w:tcPr>
          <w:p w14:paraId="323AF757" w14:textId="6D23B1F9" w:rsidR="004B640D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5D3898">
              <w:rPr>
                <w:rFonts w:ascii="Times New Roman" w:eastAsia="Calibri" w:hAnsi="Times New Roman" w:cs="Times New Roman"/>
              </w:rPr>
              <w:t>К-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1B2F8678" w14:textId="6CB03C86" w:rsidR="004B640D" w:rsidRPr="00B33159" w:rsidRDefault="001B2EA3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9467679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26F50" w14:textId="77777777" w:rsidR="00ED554E" w:rsidRDefault="00ED554E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606340B6" w14:textId="77777777" w:rsidR="00ED554E" w:rsidRDefault="00ED554E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  <w:p w14:paraId="6F3BC15E" w14:textId="6358CAA6" w:rsidR="004B640D" w:rsidRPr="00B33159" w:rsidRDefault="008F213E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627622F1" w14:textId="0AA22E50" w:rsidR="004B640D" w:rsidRPr="00B33159" w:rsidRDefault="008F213E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692751B0" w14:textId="2183319E" w:rsidR="004B640D" w:rsidRPr="00B33159" w:rsidRDefault="008F213E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5D3898" w:rsidRPr="00B33159" w14:paraId="0B379FEF" w14:textId="77777777" w:rsidTr="00ED554E">
        <w:trPr>
          <w:cantSplit/>
          <w:trHeight w:val="163"/>
        </w:trPr>
        <w:tc>
          <w:tcPr>
            <w:tcW w:w="708" w:type="dxa"/>
          </w:tcPr>
          <w:p w14:paraId="537FEFF4" w14:textId="77777777" w:rsidR="005D3898" w:rsidRPr="00B33159" w:rsidRDefault="005D3898" w:rsidP="005D38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6E25335D" w14:textId="7DDF5F2E" w:rsidR="005D3898" w:rsidRPr="00B33159" w:rsidRDefault="005D3898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 воспитательной работой</w:t>
            </w: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центральном аппарате След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комитета Российской Федерации; цели и задачи.</w:t>
            </w:r>
          </w:p>
        </w:tc>
        <w:tc>
          <w:tcPr>
            <w:tcW w:w="709" w:type="dxa"/>
          </w:tcPr>
          <w:p w14:paraId="24305AD1" w14:textId="4EF2D8FC" w:rsidR="005D3898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 w:rsidRPr="0095220B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6E18CA48" w14:textId="35903F71" w:rsidR="005D3898" w:rsidRPr="00B33159" w:rsidRDefault="005D3898" w:rsidP="005D389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8151B80" w14:textId="72CB1873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CCD457" w14:textId="49067ED5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8FAFB74" w14:textId="2CBCFCFC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6B21A2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14:paraId="1F8D4FB5" w14:textId="64428813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5D3898" w:rsidRPr="00B33159" w14:paraId="42822EC1" w14:textId="77777777" w:rsidTr="00ED554E">
        <w:trPr>
          <w:cantSplit/>
          <w:trHeight w:val="163"/>
        </w:trPr>
        <w:tc>
          <w:tcPr>
            <w:tcW w:w="708" w:type="dxa"/>
          </w:tcPr>
          <w:p w14:paraId="6FFF4ABE" w14:textId="77777777" w:rsidR="005D3898" w:rsidRPr="00B33159" w:rsidRDefault="005D3898" w:rsidP="005D38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2FE360B2" w14:textId="4CE6513C" w:rsidR="005D3898" w:rsidRPr="00B33159" w:rsidRDefault="005D3898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индивидуальных особенностей личности сотрудника Следственного комитета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организации воспитательной работы в деятельности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чальника следственного аппарата</w:t>
            </w:r>
          </w:p>
        </w:tc>
        <w:tc>
          <w:tcPr>
            <w:tcW w:w="709" w:type="dxa"/>
          </w:tcPr>
          <w:p w14:paraId="4101684D" w14:textId="557B08B9" w:rsidR="005D3898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 w:rsidRPr="0095220B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6E0B316E" w14:textId="0730A079" w:rsidR="005D3898" w:rsidRPr="00B33159" w:rsidRDefault="005D3898" w:rsidP="005D389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E743289" w14:textId="77777777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C38911" w14:textId="75D3BC5A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14:paraId="0A6DF5BF" w14:textId="74F36137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14:paraId="640ECBB7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14:paraId="605DB20C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37794614" w14:textId="7AC1300F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5D3898" w:rsidRPr="00B33159" w14:paraId="61517E59" w14:textId="77777777" w:rsidTr="00ED554E">
        <w:trPr>
          <w:cantSplit/>
          <w:trHeight w:val="163"/>
        </w:trPr>
        <w:tc>
          <w:tcPr>
            <w:tcW w:w="708" w:type="dxa"/>
          </w:tcPr>
          <w:p w14:paraId="17487284" w14:textId="77777777" w:rsidR="005D3898" w:rsidRPr="00B33159" w:rsidRDefault="005D3898" w:rsidP="005D38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14:paraId="515DE19B" w14:textId="2396CD0E" w:rsidR="005D3898" w:rsidRPr="00B33159" w:rsidRDefault="005D3898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Воспитательный потенциал корпоративной культуры государственной службы.</w:t>
            </w:r>
            <w:r w:rsidRPr="00433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496B">
              <w:rPr>
                <w:rFonts w:ascii="Times New Roman" w:hAnsi="Times New Roman"/>
                <w:sz w:val="24"/>
                <w:szCs w:val="24"/>
              </w:rPr>
              <w:t xml:space="preserve">Пути формирования положительного имиджа сотрудника Следственного комитета </w:t>
            </w:r>
            <w:r>
              <w:rPr>
                <w:rFonts w:ascii="Times New Roman" w:hAnsi="Times New Roman"/>
                <w:sz w:val="24"/>
                <w:szCs w:val="24"/>
              </w:rPr>
              <w:t>России.</w:t>
            </w:r>
          </w:p>
        </w:tc>
        <w:tc>
          <w:tcPr>
            <w:tcW w:w="709" w:type="dxa"/>
          </w:tcPr>
          <w:p w14:paraId="19A4E53B" w14:textId="7BC27FA4" w:rsidR="005D3898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 w:rsidRPr="00C518B7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21E35E51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65FACDD1" w14:textId="5F38D229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61B6AC68" w14:textId="44A07050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BEB169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  <w:p w14:paraId="515B814D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3800F7AF" w14:textId="015C6A02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14:paraId="182ACF9D" w14:textId="77777777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582CC5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3D6B881C" w14:textId="35C20C21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5D3898" w:rsidRPr="00B33159" w14:paraId="0CB5EB74" w14:textId="77777777" w:rsidTr="00ED554E">
        <w:trPr>
          <w:cantSplit/>
          <w:trHeight w:val="163"/>
        </w:trPr>
        <w:tc>
          <w:tcPr>
            <w:tcW w:w="708" w:type="dxa"/>
          </w:tcPr>
          <w:p w14:paraId="0E6916EB" w14:textId="77777777" w:rsidR="005D3898" w:rsidRPr="00B33159" w:rsidRDefault="005D3898" w:rsidP="005D38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14:paraId="70A0EF23" w14:textId="496B63FA" w:rsidR="005D3898" w:rsidRPr="00B33159" w:rsidRDefault="005D3898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C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Педагогический </w:t>
            </w:r>
            <w:r w:rsidRPr="00433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потенциа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 управления следственным органо</w:t>
            </w:r>
            <w:r w:rsidRPr="00433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крепление</w:t>
            </w:r>
            <w:r w:rsidRPr="0043364A">
              <w:rPr>
                <w:rFonts w:ascii="Times New Roman" w:hAnsi="Times New Roman"/>
                <w:bCs/>
                <w:sz w:val="24"/>
                <w:szCs w:val="24"/>
              </w:rPr>
              <w:t xml:space="preserve"> служебной дисциплины и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аконности среди личного состава.</w:t>
            </w:r>
          </w:p>
        </w:tc>
        <w:tc>
          <w:tcPr>
            <w:tcW w:w="709" w:type="dxa"/>
          </w:tcPr>
          <w:p w14:paraId="690313A3" w14:textId="6FA7B474" w:rsidR="005D3898" w:rsidRPr="005D3898" w:rsidRDefault="005D3898" w:rsidP="005D3898">
            <w:pPr>
              <w:rPr>
                <w:rFonts w:ascii="Times New Roman" w:eastAsia="Calibri" w:hAnsi="Times New Roman" w:cs="Times New Roman"/>
              </w:rPr>
            </w:pPr>
            <w:r w:rsidRPr="00C518B7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5D7F5635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6155338" w14:textId="1BDF384B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6B26609C" w14:textId="13A5C786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027B52A1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  <w:p w14:paraId="3A5535A3" w14:textId="3853D0BA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14:paraId="71F77685" w14:textId="77777777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3D1160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14:paraId="31C1F7BF" w14:textId="77777777" w:rsidR="00ED554E" w:rsidRDefault="00ED554E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14:paraId="3D8AB105" w14:textId="6CC08BD9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5D3898" w:rsidRPr="00B33159" w14:paraId="22AAC229" w14:textId="77777777" w:rsidTr="00ED554E">
        <w:trPr>
          <w:cantSplit/>
          <w:trHeight w:val="163"/>
        </w:trPr>
        <w:tc>
          <w:tcPr>
            <w:tcW w:w="708" w:type="dxa"/>
          </w:tcPr>
          <w:p w14:paraId="3A16846D" w14:textId="77777777" w:rsidR="005D3898" w:rsidRPr="00B33159" w:rsidRDefault="005D3898" w:rsidP="005D38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14:paraId="0CE327C9" w14:textId="5F243BD6" w:rsidR="005D3898" w:rsidRPr="00B33159" w:rsidRDefault="005D3898" w:rsidP="00ED55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Нравственное содержание</w:t>
            </w: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3364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Кодекс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43364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этики и служебного поведения федеральных служащих Следственног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комитета Российской Федерации</w:t>
            </w:r>
          </w:p>
        </w:tc>
        <w:tc>
          <w:tcPr>
            <w:tcW w:w="709" w:type="dxa"/>
          </w:tcPr>
          <w:p w14:paraId="017A09DD" w14:textId="0FC2CC57" w:rsidR="005D3898" w:rsidRPr="005D3898" w:rsidRDefault="005D3898" w:rsidP="005D3898">
            <w:pPr>
              <w:rPr>
                <w:rFonts w:ascii="Times New Roman" w:hAnsi="Times New Roman" w:cs="Times New Roman"/>
              </w:rPr>
            </w:pPr>
            <w:r w:rsidRPr="00C518B7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41D90D78" w14:textId="5B1BDB8D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1F056BA3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3EE6988D" w14:textId="3C3A2E0D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753C915" w14:textId="77777777" w:rsidR="00ED554E" w:rsidRDefault="00ED554E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2F772401" w14:textId="4A7721AD" w:rsidR="005D3898" w:rsidRPr="00B33159" w:rsidRDefault="005D3898" w:rsidP="005D38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14:paraId="08ACF87C" w14:textId="77777777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C55069" w14:textId="2DEB90D8" w:rsidR="005D3898" w:rsidRPr="00B33159" w:rsidRDefault="005D3898" w:rsidP="005D3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CD562F" w:rsidRPr="00B33159" w14:paraId="48910D35" w14:textId="77777777" w:rsidTr="00ED554E">
        <w:trPr>
          <w:cantSplit/>
          <w:trHeight w:val="163"/>
        </w:trPr>
        <w:tc>
          <w:tcPr>
            <w:tcW w:w="708" w:type="dxa"/>
          </w:tcPr>
          <w:p w14:paraId="0BE755AC" w14:textId="77777777" w:rsidR="00CD562F" w:rsidRPr="00B33159" w:rsidRDefault="00CD562F" w:rsidP="00CD56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14:paraId="44CE527E" w14:textId="77E7B553" w:rsidR="00CD562F" w:rsidRPr="00B33159" w:rsidRDefault="00CD562F" w:rsidP="00CD56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64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3364A">
              <w:rPr>
                <w:rFonts w:ascii="Times New Roman" w:hAnsi="Times New Roman"/>
                <w:bCs/>
                <w:sz w:val="24"/>
                <w:szCs w:val="24"/>
              </w:rPr>
              <w:t xml:space="preserve">рганизация профессионального развития сотрудника Следственного комитета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России</w:t>
            </w:r>
          </w:p>
        </w:tc>
        <w:tc>
          <w:tcPr>
            <w:tcW w:w="709" w:type="dxa"/>
          </w:tcPr>
          <w:p w14:paraId="3A3F8FA7" w14:textId="0AADF02D" w:rsidR="00CD562F" w:rsidRPr="00505F19" w:rsidRDefault="00CD562F" w:rsidP="00CD5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B7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418" w:type="dxa"/>
          </w:tcPr>
          <w:p w14:paraId="3376D861" w14:textId="3825242D" w:rsidR="00CD562F" w:rsidRPr="00B33159" w:rsidRDefault="00CD562F" w:rsidP="00CD562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7157CB7D" w14:textId="38D7964E" w:rsidR="00CD562F" w:rsidRPr="00B33159" w:rsidRDefault="00CD562F" w:rsidP="00CD562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267AD6" w14:textId="465E7F38" w:rsidR="00CD562F" w:rsidRPr="00B33159" w:rsidRDefault="00CD562F" w:rsidP="00CD562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14:paraId="6F434A77" w14:textId="1B25FBA8" w:rsidR="00CD562F" w:rsidRPr="00B33159" w:rsidRDefault="00CD562F" w:rsidP="00CD56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14:paraId="4B3A1330" w14:textId="77777777" w:rsidR="00CD562F" w:rsidRDefault="00CD562F" w:rsidP="00CD56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038CB890" w14:textId="392E95EA" w:rsidR="00CD562F" w:rsidRPr="00B33159" w:rsidRDefault="00CD562F" w:rsidP="00CD56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 </w:t>
            </w:r>
          </w:p>
        </w:tc>
      </w:tr>
      <w:bookmarkEnd w:id="0"/>
    </w:tbl>
    <w:p w14:paraId="588288DF" w14:textId="27107F86" w:rsidR="004B640D" w:rsidRDefault="004B640D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45AC6771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2092BE0" w14:textId="1B2F9034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7497"/>
        <w:gridCol w:w="1001"/>
      </w:tblGrid>
      <w:tr w:rsidR="004B640D" w:rsidRPr="00B17931" w14:paraId="59E0F99A" w14:textId="77777777" w:rsidTr="00164CF5">
        <w:trPr>
          <w:cantSplit/>
          <w:trHeight w:val="1375"/>
        </w:trPr>
        <w:tc>
          <w:tcPr>
            <w:tcW w:w="846" w:type="dxa"/>
            <w:textDirection w:val="btLr"/>
          </w:tcPr>
          <w:p w14:paraId="6FA0D21C" w14:textId="77777777" w:rsidR="004B640D" w:rsidRPr="00164CF5" w:rsidRDefault="004B640D" w:rsidP="00D53FF2">
            <w:pPr>
              <w:tabs>
                <w:tab w:val="left" w:pos="1575"/>
              </w:tabs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7A964C7" w14:textId="77777777" w:rsidR="004B640D" w:rsidRPr="00164CF5" w:rsidRDefault="004B640D" w:rsidP="00D53FF2">
            <w:pPr>
              <w:tabs>
                <w:tab w:val="left" w:pos="1575"/>
              </w:tabs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497" w:type="dxa"/>
            <w:vAlign w:val="center"/>
          </w:tcPr>
          <w:p w14:paraId="088BC94A" w14:textId="77777777" w:rsidR="004B640D" w:rsidRPr="00B17931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75B5C8B0" w14:textId="77777777" w:rsidR="004B640D" w:rsidRPr="00B17931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640D" w:rsidRPr="00B17931" w14:paraId="40092639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6D477EA" w14:textId="0B0DEA27" w:rsidR="004B640D" w:rsidRPr="0014450A" w:rsidRDefault="004B640D" w:rsidP="00D53FF2">
            <w:pPr>
              <w:tabs>
                <w:tab w:val="left" w:pos="1575"/>
                <w:tab w:val="left" w:pos="76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  <w:r w:rsidRPr="00144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6A7E" w:rsidRPr="003A6A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Правой статус сотрудников Следственного к</w:t>
            </w:r>
            <w:r w:rsidR="00D53F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омитета России как нормативный </w:t>
            </w:r>
            <w:r w:rsidR="003A6A7E" w:rsidRPr="003A6A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идеал государственного служащего РФ</w:t>
            </w:r>
            <w:r w:rsidR="0014450A"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4B640D" w:rsidRPr="00B17931" w14:paraId="263E4907" w14:textId="77777777" w:rsidTr="00164CF5">
        <w:tc>
          <w:tcPr>
            <w:tcW w:w="846" w:type="dxa"/>
          </w:tcPr>
          <w:p w14:paraId="3A0C26DC" w14:textId="67F8DE32" w:rsidR="004B640D" w:rsidRPr="00B17931" w:rsidRDefault="004B640D" w:rsidP="00D53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5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3B8AB4" w14:textId="7BB3157A" w:rsidR="004B640D" w:rsidRPr="00B17931" w:rsidRDefault="00ED554E" w:rsidP="00D53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2A4511DB" w14:textId="77777777" w:rsidR="004B640D" w:rsidRPr="00B17931" w:rsidRDefault="004B640D" w:rsidP="00D53FF2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A56A557" w14:textId="2F78BDE4" w:rsidR="003A1F5A" w:rsidRPr="00D53FF2" w:rsidRDefault="00D53FF2" w:rsidP="00ED554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Согласно ФЗ 403 О Следственном комитете Российской Федерации с</w:t>
            </w:r>
            <w:r w:rsidR="003A1F5A" w:rsidRP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отрудники Следственного комитета:</w:t>
            </w:r>
          </w:p>
          <w:p w14:paraId="2911C995" w14:textId="597207A9" w:rsidR="003A1F5A" w:rsidRPr="003A1F5A" w:rsidRDefault="003A1F5A" w:rsidP="00495496">
            <w:pPr>
              <w:numPr>
                <w:ilvl w:val="0"/>
                <w:numId w:val="4"/>
              </w:numPr>
              <w:ind w:left="459" w:hanging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свободное от исполнения служебных обязанностей время могут совмещать свою основную деятельность с иной деятельностью на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возмездной основе, в том числе</w:t>
            </w: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педагоги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ческой и научной деятельностью</w:t>
            </w:r>
          </w:p>
          <w:p w14:paraId="2A6F1DD7" w14:textId="1A8A3725" w:rsidR="003A1F5A" w:rsidRPr="003A1F5A" w:rsidRDefault="003A1F5A" w:rsidP="00495496">
            <w:pPr>
              <w:numPr>
                <w:ilvl w:val="0"/>
                <w:numId w:val="4"/>
              </w:numPr>
              <w:ind w:left="459" w:hanging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вправе совмещать свою основную де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ятельность с иной деятельностью </w:t>
            </w: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возмездной основе, кроме педагогической, научной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иной творческой деятельности</w:t>
            </w:r>
          </w:p>
          <w:p w14:paraId="03D88A3D" w14:textId="19FFA6F9" w:rsidR="003A1F5A" w:rsidRPr="003A1F5A" w:rsidRDefault="003A1F5A" w:rsidP="00495496">
            <w:pPr>
              <w:numPr>
                <w:ilvl w:val="0"/>
                <w:numId w:val="4"/>
              </w:numPr>
              <w:ind w:left="459" w:hanging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вправе совмещать свою основную деятельность с иной дея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тельностью на возмездной основе</w:t>
            </w:r>
          </w:p>
          <w:p w14:paraId="5B9CFE41" w14:textId="0BCBFA26" w:rsidR="004B640D" w:rsidRPr="00742ED9" w:rsidRDefault="003A1F5A" w:rsidP="00495496">
            <w:pPr>
              <w:numPr>
                <w:ilvl w:val="0"/>
                <w:numId w:val="4"/>
              </w:numPr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вправе совмещать свою основную деятельность с иной деятельностью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A1F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возмездной основе, кроме педагогической </w:t>
            </w:r>
            <w:r w:rsidR="00D53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деятельности</w:t>
            </w:r>
          </w:p>
        </w:tc>
        <w:tc>
          <w:tcPr>
            <w:tcW w:w="1001" w:type="dxa"/>
          </w:tcPr>
          <w:p w14:paraId="30D2E8EB" w14:textId="77777777" w:rsidR="004B640D" w:rsidRPr="00B17931" w:rsidRDefault="004B640D" w:rsidP="00D53F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81B23" w:rsidRPr="00B17931" w14:paraId="678C021A" w14:textId="77777777" w:rsidTr="00164CF5">
        <w:tc>
          <w:tcPr>
            <w:tcW w:w="846" w:type="dxa"/>
          </w:tcPr>
          <w:p w14:paraId="3A33F6A5" w14:textId="31DDF845" w:rsidR="00F81B23" w:rsidRDefault="006E0221" w:rsidP="00D53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5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959A82" w14:textId="6319D7E5" w:rsidR="00ED554E" w:rsidRPr="00B17931" w:rsidRDefault="00ED554E" w:rsidP="00D53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01D9FFAA" w14:textId="192B6BC3" w:rsidR="00F81B23" w:rsidRPr="00B17931" w:rsidRDefault="00F81B23" w:rsidP="00D53FF2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6312225" w14:textId="5ED72093" w:rsidR="00F81B23" w:rsidRPr="00D53FF2" w:rsidRDefault="00F81B23" w:rsidP="00D53FF2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FF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Гражданин, претендующий на замещение должности государственной или муниципальной службы, включенной в перечень, установленный нормативными правовыми актами РФ обязан представлять представителю нанимателя (работодателю) сведения:</w:t>
            </w:r>
          </w:p>
          <w:p w14:paraId="1F9F7A62" w14:textId="5FA8E5DA" w:rsidR="00F81B23" w:rsidRPr="00F81B23" w:rsidRDefault="00ED554E" w:rsidP="00495496">
            <w:pPr>
              <w:numPr>
                <w:ilvl w:val="0"/>
                <w:numId w:val="5"/>
              </w:numPr>
              <w:tabs>
                <w:tab w:val="left" w:pos="459"/>
              </w:tabs>
              <w:ind w:left="482" w:right="57" w:hanging="4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81B23" w:rsidRPr="00F81B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своих доходах, имуществе и о доходах, имуществе супруги (супруга)</w:t>
            </w:r>
          </w:p>
          <w:p w14:paraId="4426B334" w14:textId="0477812D" w:rsidR="00F81B23" w:rsidRPr="00F81B23" w:rsidRDefault="00ED554E" w:rsidP="00495496">
            <w:pPr>
              <w:numPr>
                <w:ilvl w:val="0"/>
                <w:numId w:val="5"/>
              </w:numPr>
              <w:tabs>
                <w:tab w:val="left" w:pos="459"/>
              </w:tabs>
              <w:ind w:left="482" w:right="57" w:hanging="448"/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81B23" w:rsidRPr="00F81B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своих доходах, имуществе и обязательствах имущественного характера и о доходах, об имуществе и</w:t>
            </w:r>
            <w:r w:rsidR="00F81B23" w:rsidRPr="00F81B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обязательствах имущественного характера супруги (супруга)</w:t>
            </w:r>
          </w:p>
          <w:p w14:paraId="5C5554DA" w14:textId="37AA472A" w:rsidR="00F81B23" w:rsidRPr="00B17931" w:rsidRDefault="00ED554E" w:rsidP="00495496">
            <w:pPr>
              <w:numPr>
                <w:ilvl w:val="0"/>
                <w:numId w:val="5"/>
              </w:numPr>
              <w:tabs>
                <w:tab w:val="left" w:pos="459"/>
              </w:tabs>
              <w:ind w:left="482" w:right="57" w:hanging="448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81B23" w:rsidRPr="00F81B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</w:t>
            </w:r>
          </w:p>
        </w:tc>
        <w:tc>
          <w:tcPr>
            <w:tcW w:w="1001" w:type="dxa"/>
          </w:tcPr>
          <w:p w14:paraId="50A5110D" w14:textId="5BA431A9" w:rsidR="00F81B23" w:rsidRDefault="00F81B23" w:rsidP="00D53F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640D" w:rsidRPr="00B17931" w14:paraId="76861DE3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E845A39" w14:textId="6E491B23" w:rsidR="004B640D" w:rsidRPr="0014450A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</w:t>
            </w:r>
            <w:r w:rsidRPr="003A6A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3A6A7E" w:rsidRPr="003A6A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Основные направления системы воспитательной работы</w:t>
            </w:r>
            <w:r w:rsidR="00ED55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Следственном комитете России</w:t>
            </w:r>
          </w:p>
        </w:tc>
      </w:tr>
      <w:tr w:rsidR="004B640D" w:rsidRPr="00B17931" w14:paraId="39D180DC" w14:textId="77777777" w:rsidTr="00164CF5">
        <w:tc>
          <w:tcPr>
            <w:tcW w:w="846" w:type="dxa"/>
          </w:tcPr>
          <w:p w14:paraId="12357DDC" w14:textId="0DEA66FC" w:rsidR="004B640D" w:rsidRPr="00B17931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2A2615" w14:textId="489D4CDD" w:rsidR="004B640D" w:rsidRPr="00B17931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5103C034" w14:textId="77777777" w:rsidR="004B640D" w:rsidRPr="00B17931" w:rsidRDefault="004B640D" w:rsidP="00D53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64FDE1F" w14:textId="77777777" w:rsidR="001C7D55" w:rsidRPr="00ED554E" w:rsidRDefault="001C7D55" w:rsidP="00D53F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совокупность требований воспитательного процесса?</w:t>
            </w:r>
          </w:p>
          <w:p w14:paraId="6109166A" w14:textId="7245751A" w:rsidR="001C7D55" w:rsidRPr="001C7D55" w:rsidRDefault="00D53FF2" w:rsidP="0049549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воспитания</w:t>
            </w:r>
          </w:p>
          <w:p w14:paraId="34ADC177" w14:textId="298BC378" w:rsidR="001C7D55" w:rsidRPr="001C7D55" w:rsidRDefault="00D53FF2" w:rsidP="0049549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воспитания</w:t>
            </w:r>
          </w:p>
          <w:p w14:paraId="08E3CDB9" w14:textId="33BD7226" w:rsidR="001C7D55" w:rsidRPr="001C7D55" w:rsidRDefault="00D53FF2" w:rsidP="0049549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воспитания</w:t>
            </w:r>
          </w:p>
          <w:p w14:paraId="2657DD5E" w14:textId="25288BE2" w:rsidR="001C7D55" w:rsidRPr="001C7D55" w:rsidRDefault="00D53FF2" w:rsidP="0049549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воспитания</w:t>
            </w:r>
          </w:p>
          <w:p w14:paraId="39A10AA9" w14:textId="3CB2D07F" w:rsidR="004B640D" w:rsidRPr="001C7D55" w:rsidRDefault="001C7D55" w:rsidP="0049549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воспитания</w:t>
            </w:r>
          </w:p>
        </w:tc>
        <w:tc>
          <w:tcPr>
            <w:tcW w:w="1001" w:type="dxa"/>
          </w:tcPr>
          <w:p w14:paraId="7222BD9F" w14:textId="2557D0D5" w:rsidR="004B640D" w:rsidRPr="00B17931" w:rsidRDefault="001C7D55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53FF2" w:rsidRPr="00D53FF2" w14:paraId="5A2B67FE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495AC1" w14:textId="7456579A" w:rsidR="004B640D" w:rsidRPr="007F77B0" w:rsidRDefault="003A6A7E" w:rsidP="00D53F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7B0">
              <w:rPr>
                <w:rFonts w:ascii="Times New Roman" w:hAnsi="Times New Roman"/>
                <w:b/>
                <w:sz w:val="24"/>
                <w:szCs w:val="24"/>
              </w:rPr>
              <w:t>Тема 3. Функции управления воспитательной работой в центральном аппарате Следственного комитета России; цели и задачи</w:t>
            </w:r>
          </w:p>
        </w:tc>
      </w:tr>
      <w:tr w:rsidR="00D53FF2" w:rsidRPr="00D53FF2" w14:paraId="60EC080A" w14:textId="77777777" w:rsidTr="00164CF5">
        <w:tc>
          <w:tcPr>
            <w:tcW w:w="846" w:type="dxa"/>
          </w:tcPr>
          <w:p w14:paraId="4E4158DC" w14:textId="79F78BAB" w:rsidR="004B640D" w:rsidRPr="007F77B0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BFAC4BE" w14:textId="13DBF1F6" w:rsidR="004B640D" w:rsidRPr="007F77B0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B640D" w:rsidRPr="007F77B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52913321" w14:textId="77777777" w:rsidR="00ED554E" w:rsidRPr="00B17931" w:rsidRDefault="00ED554E" w:rsidP="00ED55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20FC4F99" w14:textId="77777777" w:rsidR="00EA395F" w:rsidRDefault="004003D4" w:rsidP="00ED554E">
            <w:pPr>
              <w:tabs>
                <w:tab w:val="left" w:pos="34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Определите требования принципа опоры на положительное в человеке в его воспитании:</w:t>
            </w:r>
          </w:p>
          <w:p w14:paraId="283476D3" w14:textId="5CA544AB" w:rsidR="00A54F83" w:rsidRPr="00A54F83" w:rsidRDefault="004003D4" w:rsidP="00495496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принцип указывает на необходимость воспитания п</w:t>
            </w:r>
            <w:r w:rsidR="00A54F83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оложительных качеств в человеке</w:t>
            </w:r>
          </w:p>
          <w:p w14:paraId="3BE8CFD7" w14:textId="3E61F094" w:rsidR="00A54F83" w:rsidRPr="00A54F83" w:rsidRDefault="004003D4" w:rsidP="00495496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принцип требует выявлять в каждом члене коллектива положительные качества, опираясь на которые, развив</w:t>
            </w:r>
            <w:r w:rsidR="00A54F83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ают недостаточно сформированные</w:t>
            </w:r>
          </w:p>
          <w:p w14:paraId="07B959EC" w14:textId="7443625D" w:rsidR="00A54F83" w:rsidRPr="00A54F83" w:rsidRDefault="004003D4" w:rsidP="00495496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принцип обусловлен противоречив</w:t>
            </w:r>
            <w:r w:rsidR="00A54F83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ым характером развития человека</w:t>
            </w:r>
          </w:p>
          <w:p w14:paraId="4B1FF8F1" w14:textId="4EDAD17D" w:rsidR="004B640D" w:rsidRPr="00A54F83" w:rsidRDefault="004003D4" w:rsidP="00495496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принцип рекомендует воспитателю уделять большое внимание развитию личности членов коллектива</w:t>
            </w:r>
          </w:p>
        </w:tc>
        <w:tc>
          <w:tcPr>
            <w:tcW w:w="1001" w:type="dxa"/>
          </w:tcPr>
          <w:p w14:paraId="249E1DDA" w14:textId="1FD48891" w:rsidR="004B640D" w:rsidRPr="007F77B0" w:rsidRDefault="004003D4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D53FF2" w:rsidRPr="00D53FF2" w14:paraId="653E1FAF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9FD4B49" w14:textId="215F6347" w:rsidR="004B640D" w:rsidRPr="007F77B0" w:rsidRDefault="004B640D" w:rsidP="00ED554E">
            <w:pPr>
              <w:tabs>
                <w:tab w:val="left" w:pos="1575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3A6A7E" w:rsidRPr="007F77B0">
              <w:rPr>
                <w:rFonts w:ascii="Times New Roman" w:hAnsi="Times New Roman"/>
                <w:b/>
                <w:sz w:val="24"/>
                <w:szCs w:val="24"/>
              </w:rPr>
              <w:t>Учет индивидуальных особенностей личности сотрудника Следственного комитета России в организации воспитательной работы в деятельности начальника следственного аппарата</w:t>
            </w:r>
          </w:p>
        </w:tc>
      </w:tr>
      <w:tr w:rsidR="00D53FF2" w:rsidRPr="00D53FF2" w14:paraId="3A5D1167" w14:textId="77777777" w:rsidTr="00164CF5">
        <w:tc>
          <w:tcPr>
            <w:tcW w:w="846" w:type="dxa"/>
          </w:tcPr>
          <w:p w14:paraId="1B52798F" w14:textId="23C71E53" w:rsidR="004B640D" w:rsidRPr="007F77B0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0E1587" w14:textId="7CD4DDB4" w:rsidR="004B640D" w:rsidRPr="007F77B0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7F77B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255CA6D3" w14:textId="4673952D" w:rsidR="004B640D" w:rsidRPr="007F77B0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F77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4A882E7" w14:textId="77777777" w:rsidR="00A54F83" w:rsidRDefault="004003D4" w:rsidP="00ED554E">
            <w:pPr>
              <w:pStyle w:val="a3"/>
              <w:tabs>
                <w:tab w:val="left" w:pos="436"/>
              </w:tabs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F77B0">
              <w:rPr>
                <w:rFonts w:ascii="Times New Roman" w:hAnsi="Times New Roman" w:cs="Times New Roman"/>
                <w:shd w:val="clear" w:color="auto" w:fill="FFFFFF"/>
              </w:rPr>
              <w:t>Такие понятия как: самокритичность, скромность, гордость характеризуют:</w:t>
            </w:r>
          </w:p>
          <w:p w14:paraId="5CF8F0CA" w14:textId="2D7FBB10" w:rsidR="00A54F83" w:rsidRDefault="004003D4" w:rsidP="00495496">
            <w:pPr>
              <w:pStyle w:val="a3"/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F77B0">
              <w:rPr>
                <w:rFonts w:ascii="Times New Roman" w:hAnsi="Times New Roman" w:cs="Times New Roman"/>
                <w:shd w:val="clear" w:color="auto" w:fill="FFFFFF"/>
              </w:rPr>
              <w:t>особенности протекания деятельности</w:t>
            </w:r>
          </w:p>
          <w:p w14:paraId="3134E608" w14:textId="7369CBE9" w:rsidR="00A54F83" w:rsidRDefault="004003D4" w:rsidP="00495496">
            <w:pPr>
              <w:pStyle w:val="a3"/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F77B0">
              <w:rPr>
                <w:rFonts w:ascii="Times New Roman" w:hAnsi="Times New Roman" w:cs="Times New Roman"/>
                <w:shd w:val="clear" w:color="auto" w:fill="FFFFFF"/>
              </w:rPr>
              <w:t xml:space="preserve">систему отношений человека к самому себе </w:t>
            </w:r>
          </w:p>
          <w:p w14:paraId="5512FA16" w14:textId="77777777" w:rsidR="004B640D" w:rsidRDefault="004003D4" w:rsidP="00495496">
            <w:pPr>
              <w:pStyle w:val="a3"/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F77B0">
              <w:rPr>
                <w:rFonts w:ascii="Times New Roman" w:hAnsi="Times New Roman" w:cs="Times New Roman"/>
                <w:shd w:val="clear" w:color="auto" w:fill="FFFFFF"/>
              </w:rPr>
              <w:t>отношение личности к вещам</w:t>
            </w:r>
          </w:p>
          <w:p w14:paraId="3313C70A" w14:textId="45F6D659" w:rsidR="00A54F83" w:rsidRPr="007F77B0" w:rsidRDefault="00A54F83" w:rsidP="00495496">
            <w:pPr>
              <w:pStyle w:val="a3"/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отношение к будущему</w:t>
            </w:r>
          </w:p>
        </w:tc>
        <w:tc>
          <w:tcPr>
            <w:tcW w:w="1001" w:type="dxa"/>
          </w:tcPr>
          <w:p w14:paraId="18C78C46" w14:textId="77777777" w:rsidR="004B640D" w:rsidRPr="00D53FF2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53FF2" w:rsidRPr="00D53FF2" w14:paraId="5D03C878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F716A32" w14:textId="630BC007" w:rsidR="004B640D" w:rsidRPr="007F77B0" w:rsidRDefault="004B640D" w:rsidP="00ED554E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Pr="007F77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A6A7E" w:rsidRPr="007F7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Воспитательный потенциал корпоративной культуры государственной службы.</w:t>
            </w:r>
            <w:r w:rsidR="003A6A7E" w:rsidRPr="007F77B0">
              <w:rPr>
                <w:rFonts w:ascii="Times New Roman" w:hAnsi="Times New Roman"/>
                <w:b/>
                <w:sz w:val="24"/>
                <w:szCs w:val="24"/>
              </w:rPr>
              <w:t xml:space="preserve"> Пути формирования положительного имиджа сотрудника Следственного комитета России.</w:t>
            </w:r>
          </w:p>
        </w:tc>
      </w:tr>
      <w:tr w:rsidR="00D53FF2" w:rsidRPr="00D53FF2" w14:paraId="372563A0" w14:textId="77777777" w:rsidTr="00164CF5">
        <w:tc>
          <w:tcPr>
            <w:tcW w:w="846" w:type="dxa"/>
          </w:tcPr>
          <w:p w14:paraId="752E884B" w14:textId="1ABB7AD7" w:rsidR="004B640D" w:rsidRPr="007F77B0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52FAA3F" w14:textId="4E716F72" w:rsidR="004B640D" w:rsidRPr="007F77B0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60A2F63F" w14:textId="3144C70E" w:rsidR="004B640D" w:rsidRPr="003A0653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06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  <w:r w:rsidR="003A06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B4EDB72" w14:textId="77777777" w:rsidR="00A54F83" w:rsidRDefault="003A0653" w:rsidP="00A54F83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3A06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Наибольшее воздействие на культуру организации оказывает</w:t>
            </w:r>
            <w:r w:rsidRPr="003A0653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:</w:t>
            </w:r>
          </w:p>
          <w:p w14:paraId="7819E17D" w14:textId="1384DE3F" w:rsidR="00A54F83" w:rsidRPr="00A54F83" w:rsidRDefault="003A0653" w:rsidP="00495496">
            <w:pPr>
              <w:pStyle w:val="a3"/>
              <w:numPr>
                <w:ilvl w:val="0"/>
                <w:numId w:val="1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степень риска, связанного с деятельностью </w:t>
            </w:r>
            <w:r w:rsidR="00A54F83"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организации</w:t>
            </w:r>
          </w:p>
          <w:p w14:paraId="3893970B" w14:textId="77777777" w:rsidR="00A54F83" w:rsidRDefault="003A0653" w:rsidP="00495496">
            <w:pPr>
              <w:pStyle w:val="a3"/>
              <w:numPr>
                <w:ilvl w:val="0"/>
                <w:numId w:val="1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социальное и деловое окружение, </w:t>
            </w:r>
            <w:r w:rsidR="00A54F83"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кот</w:t>
            </w:r>
            <w:r w:rsid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ором она функционирует</w:t>
            </w:r>
          </w:p>
          <w:p w14:paraId="3C8050AA" w14:textId="3490F855" w:rsidR="00A54F83" w:rsidRPr="00A54F83" w:rsidRDefault="003A0653" w:rsidP="00495496">
            <w:pPr>
              <w:pStyle w:val="a3"/>
              <w:numPr>
                <w:ilvl w:val="0"/>
                <w:numId w:val="1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быстрое принятие решений</w:t>
            </w:r>
          </w:p>
          <w:p w14:paraId="1A3CED58" w14:textId="6E0CE7AC" w:rsidR="00A54F83" w:rsidRPr="00A54F83" w:rsidRDefault="00A54F83" w:rsidP="00495496">
            <w:pPr>
              <w:pStyle w:val="a3"/>
              <w:numPr>
                <w:ilvl w:val="0"/>
                <w:numId w:val="1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высокий уровень конфликтности</w:t>
            </w:r>
          </w:p>
        </w:tc>
        <w:tc>
          <w:tcPr>
            <w:tcW w:w="1001" w:type="dxa"/>
          </w:tcPr>
          <w:p w14:paraId="2E6A17F2" w14:textId="3EEBA8BB" w:rsidR="004B640D" w:rsidRPr="00D53FF2" w:rsidRDefault="003A0653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23932" w:rsidRPr="00B17931" w14:paraId="7ADE263B" w14:textId="77777777" w:rsidTr="00164CF5">
        <w:tc>
          <w:tcPr>
            <w:tcW w:w="846" w:type="dxa"/>
          </w:tcPr>
          <w:p w14:paraId="73893684" w14:textId="77777777" w:rsidR="00D23932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F36401" w14:textId="4C5406E4" w:rsidR="00ED554E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97" w:type="dxa"/>
          </w:tcPr>
          <w:p w14:paraId="212FA3A0" w14:textId="77777777" w:rsidR="00D23932" w:rsidRDefault="00D23932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058176C" w14:textId="77777777" w:rsidR="00D23932" w:rsidRPr="00D23932" w:rsidRDefault="00D23932" w:rsidP="00D53F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39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настоящее время самый положительный имидж силового ведомства в информационном пространстве принадлежит </w:t>
            </w:r>
          </w:p>
          <w:p w14:paraId="4E874AE6" w14:textId="3C4CC67C" w:rsidR="00D23932" w:rsidRPr="00ED554E" w:rsidRDefault="00D23932" w:rsidP="00495496">
            <w:pPr>
              <w:pStyle w:val="a3"/>
              <w:numPr>
                <w:ilvl w:val="0"/>
                <w:numId w:val="13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Следственный комитет России</w:t>
            </w:r>
          </w:p>
          <w:p w14:paraId="3263F40F" w14:textId="77777777" w:rsidR="00ED554E" w:rsidRDefault="00D23932" w:rsidP="00495496">
            <w:pPr>
              <w:pStyle w:val="a3"/>
              <w:numPr>
                <w:ilvl w:val="0"/>
                <w:numId w:val="13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Министерство внутренних дел</w:t>
            </w:r>
          </w:p>
          <w:p w14:paraId="4250370E" w14:textId="20A34392" w:rsidR="00D23932" w:rsidRPr="00ED554E" w:rsidRDefault="00D23932" w:rsidP="00495496">
            <w:pPr>
              <w:pStyle w:val="a3"/>
              <w:numPr>
                <w:ilvl w:val="0"/>
                <w:numId w:val="13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Министерство чрезвычайных ситуаций</w:t>
            </w:r>
          </w:p>
        </w:tc>
        <w:tc>
          <w:tcPr>
            <w:tcW w:w="1001" w:type="dxa"/>
          </w:tcPr>
          <w:p w14:paraId="1A5CF2DF" w14:textId="754D5366" w:rsidR="00D23932" w:rsidRDefault="00D23932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640D" w:rsidRPr="00B17931" w14:paraId="2FD5343E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06BBA42" w14:textId="0FBF96B4" w:rsidR="004B640D" w:rsidRPr="0014450A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="003A6A7E" w:rsidRPr="00837C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6A7E" w:rsidRPr="003A6A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Педагогический потенциал управления следственным органом. У</w:t>
            </w:r>
            <w:r w:rsidR="003A6A7E" w:rsidRPr="003A6A7E">
              <w:rPr>
                <w:rFonts w:ascii="Times New Roman" w:hAnsi="Times New Roman"/>
                <w:b/>
                <w:bCs/>
                <w:sz w:val="24"/>
                <w:szCs w:val="24"/>
              </w:rPr>
              <w:t>крепление служебной дисциплины и законности среди личного состава</w:t>
            </w:r>
          </w:p>
        </w:tc>
      </w:tr>
      <w:tr w:rsidR="004B640D" w:rsidRPr="00B17931" w14:paraId="746E2709" w14:textId="77777777" w:rsidTr="00164CF5">
        <w:tc>
          <w:tcPr>
            <w:tcW w:w="846" w:type="dxa"/>
          </w:tcPr>
          <w:p w14:paraId="21420631" w14:textId="33D04EBC" w:rsidR="004B640D" w:rsidRPr="00ED554E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B640D" w:rsidRP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F44D34" w14:textId="300C7219" w:rsidR="004B640D" w:rsidRPr="00ED554E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4B640D" w:rsidRPr="00ED554E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497" w:type="dxa"/>
          </w:tcPr>
          <w:p w14:paraId="4342C810" w14:textId="036D80D3" w:rsidR="004B640D" w:rsidRPr="00451D5F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51D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  <w:r w:rsidR="00451D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8D8198E" w14:textId="4EFBB88D" w:rsidR="00451D5F" w:rsidRPr="00451D5F" w:rsidRDefault="00451D5F" w:rsidP="00D53F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1D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является целью работы по по</w:t>
            </w:r>
            <w:r w:rsid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ддержанию служебной дисциплины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сотрудников Следственного комитета России?</w:t>
            </w:r>
          </w:p>
          <w:p w14:paraId="0A8227ED" w14:textId="2B6B0355" w:rsidR="004B640D" w:rsidRPr="00ED554E" w:rsidRDefault="00451D5F" w:rsidP="00495496">
            <w:pPr>
              <w:pStyle w:val="a3"/>
              <w:numPr>
                <w:ilvl w:val="0"/>
                <w:numId w:val="1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развитого правосознания сотрудников</w:t>
            </w:r>
          </w:p>
          <w:p w14:paraId="3E426AF7" w14:textId="47F80CCF" w:rsidR="004B640D" w:rsidRPr="00ED554E" w:rsidRDefault="00451D5F" w:rsidP="00495496">
            <w:pPr>
              <w:pStyle w:val="a3"/>
              <w:numPr>
                <w:ilvl w:val="0"/>
                <w:numId w:val="1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эффективное планирование рабочего времени</w:t>
            </w:r>
          </w:p>
          <w:p w14:paraId="4377C060" w14:textId="77777777" w:rsidR="00ED554E" w:rsidRDefault="00451D5F" w:rsidP="00495496">
            <w:pPr>
              <w:pStyle w:val="a3"/>
              <w:numPr>
                <w:ilvl w:val="0"/>
                <w:numId w:val="1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мотивации к повышению профессионализма</w:t>
            </w:r>
          </w:p>
          <w:p w14:paraId="6435CD0B" w14:textId="4B66D7F5" w:rsidR="004B640D" w:rsidRPr="00ED554E" w:rsidRDefault="00B163A2" w:rsidP="00495496">
            <w:pPr>
              <w:pStyle w:val="a3"/>
              <w:numPr>
                <w:ilvl w:val="0"/>
                <w:numId w:val="1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и надзор за работой подчиненных</w:t>
            </w:r>
          </w:p>
        </w:tc>
        <w:tc>
          <w:tcPr>
            <w:tcW w:w="1001" w:type="dxa"/>
          </w:tcPr>
          <w:p w14:paraId="7F08172D" w14:textId="77777777" w:rsidR="004B640D" w:rsidRPr="00D53FF2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51D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D16CF" w:rsidRPr="00B17931" w14:paraId="407C7548" w14:textId="77777777" w:rsidTr="00164CF5">
        <w:tc>
          <w:tcPr>
            <w:tcW w:w="846" w:type="dxa"/>
          </w:tcPr>
          <w:p w14:paraId="65943D4F" w14:textId="77777777" w:rsidR="00AD16CF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E4EC46" w14:textId="7F9B0C6F" w:rsidR="00ED554E" w:rsidRDefault="00ED554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497" w:type="dxa"/>
          </w:tcPr>
          <w:p w14:paraId="14B03A7E" w14:textId="77777777" w:rsidR="00ED554E" w:rsidRPr="00B17931" w:rsidRDefault="00ED554E" w:rsidP="00ED55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033B40C" w14:textId="5F048E4D" w:rsidR="00AD16CF" w:rsidRPr="00ED554E" w:rsidRDefault="00A54F83" w:rsidP="00D53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5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документы являются </w:t>
            </w:r>
            <w:r w:rsidR="00AD16CF" w:rsidRPr="00ED5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нормативной основой дисциплины труда в Следственном комитете России</w:t>
            </w:r>
          </w:p>
          <w:p w14:paraId="34BEAB37" w14:textId="2C325224" w:rsidR="00AD16CF" w:rsidRPr="00ED554E" w:rsidRDefault="00AD16CF" w:rsidP="00495496">
            <w:pPr>
              <w:pStyle w:val="a3"/>
              <w:numPr>
                <w:ilvl w:val="0"/>
                <w:numId w:val="1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внутреннего распорядка </w:t>
            </w:r>
          </w:p>
          <w:p w14:paraId="4F03187E" w14:textId="77777777" w:rsidR="00ED554E" w:rsidRDefault="00AD16CF" w:rsidP="00495496">
            <w:pPr>
              <w:pStyle w:val="a3"/>
              <w:numPr>
                <w:ilvl w:val="0"/>
                <w:numId w:val="1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кодекс этики и служебного поведения федеральных государственных служащих Следственного комитета РФ</w:t>
            </w:r>
          </w:p>
          <w:p w14:paraId="4548EE1B" w14:textId="17F5E29B" w:rsidR="00AD16CF" w:rsidRPr="00ED554E" w:rsidRDefault="00AD16CF" w:rsidP="00495496">
            <w:pPr>
              <w:pStyle w:val="a3"/>
              <w:numPr>
                <w:ilvl w:val="0"/>
                <w:numId w:val="1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5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присяга сотрудника следственного комитета</w:t>
            </w:r>
          </w:p>
        </w:tc>
        <w:tc>
          <w:tcPr>
            <w:tcW w:w="1001" w:type="dxa"/>
          </w:tcPr>
          <w:p w14:paraId="19E34FE3" w14:textId="248A8B04" w:rsidR="00AD16CF" w:rsidRDefault="00AD16CF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640D" w:rsidRPr="00B17931" w14:paraId="63DC09D8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0DC70B1" w14:textId="1CBEEFB7" w:rsidR="004B640D" w:rsidRPr="0014450A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A6A7E" w:rsidRPr="003A6A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Нравственное содержание </w:t>
            </w:r>
            <w:r w:rsidR="003A6A7E" w:rsidRPr="003A6A7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Кодекса этики и служебного поведения федеральных служащих Следственного комитета России</w:t>
            </w:r>
          </w:p>
        </w:tc>
      </w:tr>
      <w:tr w:rsidR="004B640D" w:rsidRPr="00B17931" w14:paraId="37008FD3" w14:textId="77777777" w:rsidTr="00164CF5">
        <w:tc>
          <w:tcPr>
            <w:tcW w:w="846" w:type="dxa"/>
          </w:tcPr>
          <w:p w14:paraId="0B72919E" w14:textId="5766022D" w:rsidR="004B640D" w:rsidRPr="00B17931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490E53" w14:textId="2D6736B6" w:rsidR="004B640D" w:rsidRPr="00B17931" w:rsidRDefault="008D1AA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418FA8DA" w14:textId="2501272D" w:rsidR="00846C9C" w:rsidRPr="00A54F83" w:rsidRDefault="00846C9C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8D1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B97A70A" w14:textId="77777777" w:rsidR="00846C9C" w:rsidRPr="00A54F83" w:rsidRDefault="00846C9C" w:rsidP="00ED554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уведомление государственным служащим о случаях обращения к нему каких-либо лиц в целях склонения его к совершению коррупционных правонарушений может повлечь:</w:t>
            </w:r>
          </w:p>
          <w:p w14:paraId="63F00645" w14:textId="5E089CDF" w:rsidR="00846C9C" w:rsidRPr="00A54F83" w:rsidRDefault="00846C9C" w:rsidP="00495496">
            <w:pPr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 увольнение с государственной службы </w:t>
            </w:r>
          </w:p>
          <w:p w14:paraId="0A2D6487" w14:textId="77777777" w:rsidR="00846C9C" w:rsidRPr="00A54F83" w:rsidRDefault="00846C9C" w:rsidP="00495496">
            <w:pPr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перевод государственного служащего на иную должность</w:t>
            </w:r>
          </w:p>
          <w:p w14:paraId="4EC0ABE2" w14:textId="77777777" w:rsidR="00846C9C" w:rsidRPr="00A54F83" w:rsidRDefault="00846C9C" w:rsidP="00495496">
            <w:pPr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привлечение государственного служащего к уголовной ответственности</w:t>
            </w:r>
          </w:p>
          <w:p w14:paraId="3FA4B7D4" w14:textId="66B784D5" w:rsidR="004B640D" w:rsidRPr="00A54F83" w:rsidRDefault="00846C9C" w:rsidP="00495496">
            <w:pPr>
              <w:numPr>
                <w:ilvl w:val="0"/>
                <w:numId w:val="7"/>
              </w:numPr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перевод государственного служащего в другой государственный орган</w:t>
            </w:r>
          </w:p>
        </w:tc>
        <w:tc>
          <w:tcPr>
            <w:tcW w:w="1001" w:type="dxa"/>
          </w:tcPr>
          <w:p w14:paraId="2D2D1EBA" w14:textId="77777777" w:rsidR="004B640D" w:rsidRPr="00B17931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640D" w:rsidRPr="00B17931" w14:paraId="5E23320E" w14:textId="77777777" w:rsidTr="00ED554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9A6BB8" w14:textId="10D1BC9B" w:rsidR="004B640D" w:rsidRPr="0014450A" w:rsidRDefault="004B640D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A6A7E" w:rsidRPr="003A6A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="003A6A7E" w:rsidRPr="003A6A7E">
              <w:rPr>
                <w:rFonts w:ascii="Times New Roman" w:hAnsi="Times New Roman"/>
                <w:b/>
                <w:bCs/>
                <w:sz w:val="24"/>
                <w:szCs w:val="24"/>
              </w:rPr>
              <w:t>рганизация профессионального развития сотрудник</w:t>
            </w:r>
            <w:r w:rsidR="00ED554E">
              <w:rPr>
                <w:rFonts w:ascii="Times New Roman" w:hAnsi="Times New Roman"/>
                <w:b/>
                <w:bCs/>
                <w:sz w:val="24"/>
                <w:szCs w:val="24"/>
              </w:rPr>
              <w:t>а Следственного комитета России</w:t>
            </w:r>
          </w:p>
        </w:tc>
      </w:tr>
      <w:tr w:rsidR="004B640D" w:rsidRPr="00B17931" w14:paraId="6CAF8D29" w14:textId="77777777" w:rsidTr="00164CF5">
        <w:tc>
          <w:tcPr>
            <w:tcW w:w="846" w:type="dxa"/>
          </w:tcPr>
          <w:p w14:paraId="0744367B" w14:textId="62D85BA5" w:rsidR="004B640D" w:rsidRDefault="002D200B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5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EAB5AB" w14:textId="253B210E" w:rsidR="004B640D" w:rsidRPr="00B17931" w:rsidRDefault="008D1AAE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97" w:type="dxa"/>
          </w:tcPr>
          <w:p w14:paraId="6D4848AB" w14:textId="507F5E9B" w:rsidR="004B640D" w:rsidRPr="00943351" w:rsidRDefault="004B640D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8D1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07669D10" w14:textId="7977C540" w:rsidR="00601C68" w:rsidRPr="00A54F83" w:rsidRDefault="00D53FF2" w:rsidP="008D1AA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НЕ является источником </w:t>
            </w:r>
            <w:r w:rsidR="00601C68"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профессионального развития сотрудников СК России: </w:t>
            </w:r>
          </w:p>
          <w:p w14:paraId="06A42AAF" w14:textId="79EFD5F0" w:rsidR="00601C68" w:rsidRPr="00601C68" w:rsidRDefault="00601C68" w:rsidP="008D1AAE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условий для полной профессиональной самореализации</w:t>
            </w:r>
          </w:p>
          <w:p w14:paraId="63063411" w14:textId="7FAB4C46" w:rsidR="00601C68" w:rsidRPr="00601C68" w:rsidRDefault="00601C68" w:rsidP="008D1AAE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азвитие творческого потенциала</w:t>
            </w:r>
          </w:p>
          <w:p w14:paraId="00086EBC" w14:textId="55DAB66D" w:rsidR="00601C68" w:rsidRPr="00601C68" w:rsidRDefault="00601C68" w:rsidP="008D1AAE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уховн</w:t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ое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совершенствовани</w:t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</w:p>
          <w:p w14:paraId="5E8CCDC1" w14:textId="4AB8ABE5" w:rsidR="00601C68" w:rsidRPr="00601C68" w:rsidRDefault="00601C68" w:rsidP="008D1AAE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изическо</w:t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соверщенствовани</w:t>
            </w:r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proofErr w:type="spellEnd"/>
          </w:p>
          <w:p w14:paraId="622156D4" w14:textId="6F026830" w:rsidR="00601C68" w:rsidRPr="00B17931" w:rsidRDefault="00601C68" w:rsidP="008D1AAE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5)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="00BF55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</w:t>
            </w:r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ифровизация</w:t>
            </w:r>
            <w:proofErr w:type="spellEnd"/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профессональной</w:t>
            </w:r>
            <w:proofErr w:type="spellEnd"/>
            <w:r w:rsidRPr="00601C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001" w:type="dxa"/>
          </w:tcPr>
          <w:p w14:paraId="340CDE0E" w14:textId="57DA0929" w:rsidR="004B640D" w:rsidRDefault="00601C68" w:rsidP="00D53F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6F449453" w14:textId="77777777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767E7F7C" w14:textId="77777777" w:rsidR="00ED554E" w:rsidRDefault="00ED554E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116D798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2FDBD55C" w14:textId="77777777" w:rsidR="00AC7CD4" w:rsidRDefault="00AC7CD4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88"/>
        <w:gridCol w:w="7229"/>
        <w:gridCol w:w="1134"/>
      </w:tblGrid>
      <w:tr w:rsidR="004B640D" w:rsidRPr="00B17931" w14:paraId="67ED263A" w14:textId="77777777" w:rsidTr="00AC7CD4">
        <w:trPr>
          <w:cantSplit/>
          <w:trHeight w:val="1643"/>
        </w:trPr>
        <w:tc>
          <w:tcPr>
            <w:tcW w:w="988" w:type="dxa"/>
            <w:textDirection w:val="btLr"/>
          </w:tcPr>
          <w:p w14:paraId="5A797CEF" w14:textId="77777777" w:rsidR="004B640D" w:rsidRPr="00B17931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01BAB77E" w14:textId="77777777" w:rsidR="004B640D" w:rsidRPr="00B17931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229" w:type="dxa"/>
            <w:vAlign w:val="center"/>
          </w:tcPr>
          <w:p w14:paraId="731E0801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34" w:type="dxa"/>
            <w:vAlign w:val="center"/>
          </w:tcPr>
          <w:p w14:paraId="62260726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640D" w:rsidRPr="00B17931" w14:paraId="30042EAF" w14:textId="77777777" w:rsidTr="00AC7CD4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FE06EB7" w14:textId="65100B50" w:rsidR="004B640D" w:rsidRPr="00B17931" w:rsidRDefault="004B640D" w:rsidP="00A54F83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5B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5B0EC2" w:rsidRPr="005B0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Правой статус сотрудников Следственного комитета Российс</w:t>
            </w:r>
            <w:r w:rsidR="00A54F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кой Федерации  как нормативный </w:t>
            </w:r>
            <w:r w:rsidR="005B0EC2" w:rsidRPr="005B0EC2">
              <w:rPr>
                <w:rFonts w:ascii="Times New Roman" w:hAnsi="Times New Roman" w:cs="Times New Roman"/>
                <w:b/>
                <w:sz w:val="24"/>
                <w:szCs w:val="24"/>
              </w:rPr>
              <w:t>идеал государственного служащего РФ</w:t>
            </w:r>
          </w:p>
        </w:tc>
      </w:tr>
      <w:tr w:rsidR="004B640D" w:rsidRPr="008866BC" w14:paraId="1AE3D1DE" w14:textId="77777777" w:rsidTr="00AC7CD4">
        <w:tc>
          <w:tcPr>
            <w:tcW w:w="988" w:type="dxa"/>
          </w:tcPr>
          <w:p w14:paraId="2B7FBF00" w14:textId="56511EF9" w:rsidR="004B640D" w:rsidRPr="008866BC" w:rsidRDefault="006E022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640D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CF2B28" w14:textId="58F159C3" w:rsidR="004B640D" w:rsidRPr="008866BC" w:rsidRDefault="00C80120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9" w:type="dxa"/>
          </w:tcPr>
          <w:p w14:paraId="4CB7744C" w14:textId="0AC2E6CA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AC7C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  <w:r w:rsidR="003667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5D10FF1" w14:textId="77777777" w:rsidR="00A54F83" w:rsidRDefault="00366731" w:rsidP="00A54F8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67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каких принципов строится противодействие коррупции в Российской Федерации?</w:t>
            </w:r>
          </w:p>
          <w:p w14:paraId="58F8D06B" w14:textId="1635A90B" w:rsidR="00A54F83" w:rsidRPr="00AC7CD4" w:rsidRDefault="00366731" w:rsidP="00495496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признание, обеспечение и защита основных прав и свобод человека и гражданина, законность, публичность и открытость деятельности государственных органов и органов местного самоуправления </w:t>
            </w:r>
          </w:p>
          <w:p w14:paraId="21549D52" w14:textId="5A8AC2C1" w:rsidR="00A54F83" w:rsidRPr="00AC7CD4" w:rsidRDefault="00366731" w:rsidP="00495496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неотвратимость ответственности за совершение коррупционных правонарушений</w:t>
            </w:r>
          </w:p>
          <w:p w14:paraId="72B5A81D" w14:textId="7C0EA0AC" w:rsidR="00A54F83" w:rsidRPr="00AC7CD4" w:rsidRDefault="00366731" w:rsidP="00495496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приоритетное применение мер по предупреждению коррупции </w:t>
            </w:r>
          </w:p>
          <w:p w14:paraId="674A95FA" w14:textId="77777777" w:rsidR="00AC7CD4" w:rsidRDefault="00366731" w:rsidP="00495496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сотрудничество государства с институтами гражданского общества, международными организациями и физическими лицами </w:t>
            </w:r>
          </w:p>
          <w:p w14:paraId="3CC8D9EF" w14:textId="7DA3BE49" w:rsidR="00366731" w:rsidRPr="00AC7CD4" w:rsidRDefault="00366731" w:rsidP="00495496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защищенность служащих от неправомерного вмешательства в их професси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ональную служебную деятельность</w:t>
            </w:r>
          </w:p>
        </w:tc>
        <w:tc>
          <w:tcPr>
            <w:tcW w:w="1134" w:type="dxa"/>
          </w:tcPr>
          <w:p w14:paraId="005D6B23" w14:textId="746567D6" w:rsidR="004B640D" w:rsidRPr="008866BC" w:rsidRDefault="004B640D" w:rsidP="007A1CF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366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</w:t>
            </w:r>
            <w:r w:rsidR="007A1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7A1CFE" w:rsidRPr="008866BC" w14:paraId="07A0D644" w14:textId="77777777" w:rsidTr="00AC7CD4">
        <w:tc>
          <w:tcPr>
            <w:tcW w:w="988" w:type="dxa"/>
          </w:tcPr>
          <w:p w14:paraId="39FA7DF2" w14:textId="77777777" w:rsidR="007A1CFE" w:rsidRDefault="001B2EA3" w:rsidP="00B0555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BF30E3" w14:textId="2F198104" w:rsidR="00E467FA" w:rsidRPr="008866BC" w:rsidRDefault="00C80120" w:rsidP="00B0555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7FA"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9" w:type="dxa"/>
          </w:tcPr>
          <w:p w14:paraId="4805C044" w14:textId="39253994" w:rsidR="007A1CFE" w:rsidRDefault="00AC7CD4" w:rsidP="007A1CF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правильные варианты ответов </w:t>
            </w:r>
          </w:p>
          <w:p w14:paraId="3BD7915F" w14:textId="000E11B2" w:rsidR="00D53FF2" w:rsidRPr="00366731" w:rsidRDefault="00366731" w:rsidP="007A1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67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перечисленного является фактом коррупции?</w:t>
            </w:r>
          </w:p>
          <w:p w14:paraId="47FCEF5C" w14:textId="71800F78" w:rsidR="00AD16CF" w:rsidRPr="00AC7CD4" w:rsidRDefault="00AC7315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дача взятки</w:t>
            </w:r>
          </w:p>
          <w:p w14:paraId="4D777117" w14:textId="20720450" w:rsidR="00AD16CF" w:rsidRPr="00AC7CD4" w:rsidRDefault="00AC7315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взятки</w:t>
            </w:r>
          </w:p>
          <w:p w14:paraId="7A3A62EF" w14:textId="6AE4C1CC" w:rsidR="00AD16CF" w:rsidRPr="00AC7CD4" w:rsidRDefault="00AD16CF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злоуп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отребление служебным положением</w:t>
            </w:r>
          </w:p>
          <w:p w14:paraId="2CF25406" w14:textId="09AB70AA" w:rsidR="00AD16CF" w:rsidRPr="00AC7CD4" w:rsidRDefault="00AD16CF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нецелевое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расходование бюджетных средств</w:t>
            </w:r>
          </w:p>
          <w:p w14:paraId="678E44EA" w14:textId="553D94C8" w:rsidR="00AD16CF" w:rsidRPr="00AC7CD4" w:rsidRDefault="00AD16CF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C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евышение должностных полномочий</w:t>
            </w:r>
          </w:p>
          <w:p w14:paraId="41BDF929" w14:textId="4AC3B973" w:rsidR="00AC7CD4" w:rsidRDefault="00AC7315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коммерческий подкуп</w:t>
            </w:r>
          </w:p>
          <w:p w14:paraId="59C37F75" w14:textId="3DE3028C" w:rsidR="007A1CFE" w:rsidRPr="00AC7CD4" w:rsidRDefault="00AC7315" w:rsidP="00495496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злоупотребление полномочиями</w:t>
            </w:r>
          </w:p>
        </w:tc>
        <w:tc>
          <w:tcPr>
            <w:tcW w:w="1134" w:type="dxa"/>
          </w:tcPr>
          <w:p w14:paraId="3BFD833F" w14:textId="33147D16" w:rsidR="007A1CFE" w:rsidRPr="008866BC" w:rsidRDefault="00AD16CF" w:rsidP="007A1CF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1,2,3,6,7</w:t>
            </w:r>
          </w:p>
        </w:tc>
      </w:tr>
      <w:tr w:rsidR="004B640D" w:rsidRPr="008866BC" w14:paraId="3F365F3D" w14:textId="77777777" w:rsidTr="00AC7CD4">
        <w:trPr>
          <w:trHeight w:val="515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099BF5EE" w14:textId="5AD4C96A" w:rsidR="004B640D" w:rsidRPr="0014450A" w:rsidRDefault="00422F80" w:rsidP="00AC7C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</w:t>
            </w:r>
            <w:r w:rsidR="002D2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потенциал управления следственным органом. Укрепление служебной дисциплины</w:t>
            </w:r>
          </w:p>
        </w:tc>
      </w:tr>
      <w:tr w:rsidR="004B640D" w:rsidRPr="008866BC" w14:paraId="65DFCBDE" w14:textId="77777777" w:rsidTr="00AC7CD4">
        <w:tc>
          <w:tcPr>
            <w:tcW w:w="988" w:type="dxa"/>
          </w:tcPr>
          <w:p w14:paraId="6592D2B1" w14:textId="77777777" w:rsidR="00E467FA" w:rsidRDefault="006E0221" w:rsidP="00E467F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B640D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C5EEDF" w14:textId="3CF4BD18" w:rsidR="004B640D" w:rsidRPr="00E467FA" w:rsidRDefault="00C80120" w:rsidP="00E467F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640D"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  <w:r w:rsidR="00E467FA"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3A8756F1" w14:textId="1967C413" w:rsidR="004B640D" w:rsidRDefault="00AC7CD4" w:rsidP="00AC7CD4">
            <w:pPr>
              <w:ind w:left="360" w:hanging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правильные варианты ответов </w:t>
            </w:r>
          </w:p>
          <w:p w14:paraId="77F335A4" w14:textId="5FD6E9F2" w:rsidR="004B793E" w:rsidRPr="004B793E" w:rsidRDefault="004B793E" w:rsidP="00AC7CD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физические лица может возлагаться </w:t>
            </w:r>
            <w:r w:rsidR="00D53F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ответственность за совершение </w:t>
            </w: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коррупционных правонарушений в соответствии с законодательством Российской Федерации: </w:t>
            </w:r>
          </w:p>
          <w:p w14:paraId="6AAEAC9F" w14:textId="5CF349EE" w:rsidR="004B793E" w:rsidRPr="004B793E" w:rsidRDefault="004B793E" w:rsidP="00495496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100" w:hanging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уголовная,</w:t>
            </w:r>
          </w:p>
          <w:p w14:paraId="6A40FA75" w14:textId="0F1C1B4B" w:rsidR="004B793E" w:rsidRPr="004B793E" w:rsidRDefault="004B793E" w:rsidP="00495496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100" w:hanging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административная,</w:t>
            </w:r>
          </w:p>
          <w:p w14:paraId="481FC4FB" w14:textId="56E05E0D" w:rsidR="004B793E" w:rsidRPr="004B793E" w:rsidRDefault="004B793E" w:rsidP="00495496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100" w:hanging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гражданско-правовая</w:t>
            </w:r>
          </w:p>
          <w:p w14:paraId="485DBC34" w14:textId="6C43D972" w:rsidR="004B793E" w:rsidRPr="004B793E" w:rsidRDefault="004B793E" w:rsidP="00495496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100" w:hanging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дисциплинарная </w:t>
            </w:r>
          </w:p>
          <w:p w14:paraId="5BC9B84F" w14:textId="5D66F9A1" w:rsidR="004B793E" w:rsidRPr="004B793E" w:rsidRDefault="004B793E" w:rsidP="00495496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100" w:hanging="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79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личная</w:t>
            </w:r>
          </w:p>
        </w:tc>
        <w:tc>
          <w:tcPr>
            <w:tcW w:w="1134" w:type="dxa"/>
          </w:tcPr>
          <w:p w14:paraId="64B098B9" w14:textId="0DBC3DDB" w:rsidR="004B640D" w:rsidRPr="008866BC" w:rsidRDefault="004B640D" w:rsidP="004B793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</w:t>
            </w:r>
            <w:r w:rsidR="004B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</w:p>
        </w:tc>
      </w:tr>
      <w:tr w:rsidR="004B640D" w:rsidRPr="008866BC" w14:paraId="026D6219" w14:textId="77777777" w:rsidTr="00B42F83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59CFB9C" w14:textId="051A9741" w:rsidR="004B640D" w:rsidRPr="0014450A" w:rsidRDefault="004B640D" w:rsidP="00A54F83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D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AD16CF" w:rsidRPr="00AD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Нравственное содержание Кодекса этики и служебного поведения федеральных служащих Следственного комитета Российской Федерации</w:t>
            </w:r>
          </w:p>
        </w:tc>
      </w:tr>
      <w:tr w:rsidR="004B640D" w:rsidRPr="008866BC" w14:paraId="6C9C67B2" w14:textId="77777777" w:rsidTr="00AC7CD4">
        <w:tc>
          <w:tcPr>
            <w:tcW w:w="988" w:type="dxa"/>
          </w:tcPr>
          <w:p w14:paraId="39590511" w14:textId="058F0E02" w:rsidR="004B640D" w:rsidRPr="008866BC" w:rsidRDefault="006E022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B640D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24288F" w14:textId="3BC22224" w:rsidR="004B640D" w:rsidRPr="008866BC" w:rsidRDefault="00C80120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9" w:type="dxa"/>
          </w:tcPr>
          <w:p w14:paraId="3134B617" w14:textId="35FC3F25" w:rsidR="004B640D" w:rsidRDefault="00AC7CD4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правильные варианты ответов </w:t>
            </w:r>
          </w:p>
          <w:p w14:paraId="577FF6BF" w14:textId="62748B4A" w:rsidR="00D53FF2" w:rsidRPr="00A54F83" w:rsidRDefault="00B43F5A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 цель создания суда офицерской чести в Следственном комитете России</w:t>
            </w:r>
          </w:p>
          <w:p w14:paraId="6F0267D0" w14:textId="78E027AE" w:rsidR="00AD16CF" w:rsidRPr="00AC7315" w:rsidRDefault="00AD16CF" w:rsidP="00495496">
            <w:pPr>
              <w:pStyle w:val="a3"/>
              <w:numPr>
                <w:ilvl w:val="0"/>
                <w:numId w:val="1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укрепление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нравственно-этических традиций</w:t>
            </w:r>
          </w:p>
          <w:p w14:paraId="4A5586BB" w14:textId="7B64E28D" w:rsidR="00AD16CF" w:rsidRPr="00AC7315" w:rsidRDefault="00AD16CF" w:rsidP="00495496">
            <w:pPr>
              <w:pStyle w:val="a3"/>
              <w:numPr>
                <w:ilvl w:val="0"/>
                <w:numId w:val="1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укрепление служебной дисциплины, обеспечения соблюдения норм профессиональ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этики</w:t>
            </w:r>
          </w:p>
          <w:p w14:paraId="209E53A2" w14:textId="77777777" w:rsidR="00AC7315" w:rsidRDefault="00AD16CF" w:rsidP="00495496">
            <w:pPr>
              <w:pStyle w:val="a3"/>
              <w:numPr>
                <w:ilvl w:val="0"/>
                <w:numId w:val="1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предупреждения и разрешения межличностных конфлик</w:t>
            </w:r>
            <w:r w:rsid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 в повседневной деятельности</w:t>
            </w:r>
          </w:p>
          <w:p w14:paraId="65F3FE11" w14:textId="79DCA477" w:rsidR="004B640D" w:rsidRPr="00AC7315" w:rsidRDefault="00AD16CF" w:rsidP="00495496">
            <w:pPr>
              <w:pStyle w:val="a3"/>
              <w:numPr>
                <w:ilvl w:val="0"/>
                <w:numId w:val="1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морально-нравственного состояния коллектива</w:t>
            </w:r>
            <w:r w:rsidR="004B640D" w:rsidRPr="00AC73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5C66BE39" w14:textId="64E19A05" w:rsidR="004B640D" w:rsidRPr="008866BC" w:rsidRDefault="00AD16CF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1,2,3</w:t>
            </w:r>
          </w:p>
        </w:tc>
      </w:tr>
      <w:tr w:rsidR="000D042A" w:rsidRPr="008866BC" w14:paraId="0D971F54" w14:textId="77777777" w:rsidTr="00AC7CD4">
        <w:tc>
          <w:tcPr>
            <w:tcW w:w="988" w:type="dxa"/>
          </w:tcPr>
          <w:p w14:paraId="7A8727FC" w14:textId="77777777" w:rsidR="000D042A" w:rsidRDefault="006E0221" w:rsidP="00B0555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B0555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D29E30" w14:textId="64CB7F4F" w:rsidR="00E467FA" w:rsidRPr="008866BC" w:rsidRDefault="00C80120" w:rsidP="00B0555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467FA"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9" w:type="dxa"/>
          </w:tcPr>
          <w:p w14:paraId="3C2FDB25" w14:textId="77777777" w:rsidR="00AC7CD4" w:rsidRDefault="00AC7CD4" w:rsidP="000D04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правильные варианты ответов </w:t>
            </w:r>
          </w:p>
          <w:p w14:paraId="06AB9F6E" w14:textId="4087FE34" w:rsidR="000D042A" w:rsidRPr="000D042A" w:rsidRDefault="000D042A" w:rsidP="000D042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04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</w:t>
            </w:r>
            <w:r w:rsidR="00D53F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ссмотрение вопроса о нарушении </w:t>
            </w:r>
            <w:r w:rsidRPr="000D04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служащим положений Кодекс</w:t>
            </w:r>
            <w:r w:rsidR="00D53F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 этики и служебного поведения </w:t>
            </w:r>
            <w:r w:rsidRPr="000D04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полномочия:</w:t>
            </w:r>
          </w:p>
          <w:p w14:paraId="010FFE48" w14:textId="13D7E977" w:rsidR="000D042A" w:rsidRPr="00AC7315" w:rsidRDefault="000D042A" w:rsidP="00495496">
            <w:pPr>
              <w:pStyle w:val="a3"/>
              <w:numPr>
                <w:ilvl w:val="0"/>
                <w:numId w:val="1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представителя работодателя</w:t>
            </w:r>
          </w:p>
          <w:p w14:paraId="5D9AAFED" w14:textId="26DB119D" w:rsidR="000D042A" w:rsidRPr="00AC7315" w:rsidRDefault="000D042A" w:rsidP="00495496">
            <w:pPr>
              <w:pStyle w:val="a3"/>
              <w:numPr>
                <w:ilvl w:val="0"/>
                <w:numId w:val="1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комиссии по соблюдению требований к служебному поведению гражданских служащих и урегулированию конфликта интересов</w:t>
            </w:r>
          </w:p>
          <w:p w14:paraId="44A72A3F" w14:textId="77777777" w:rsidR="00AC7315" w:rsidRDefault="000D042A" w:rsidP="00495496">
            <w:pPr>
              <w:pStyle w:val="a3"/>
              <w:numPr>
                <w:ilvl w:val="0"/>
                <w:numId w:val="1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квалификационной комиссии</w:t>
            </w:r>
          </w:p>
          <w:p w14:paraId="030B6E0F" w14:textId="6741069A" w:rsidR="000D042A" w:rsidRPr="00AC7315" w:rsidRDefault="000D042A" w:rsidP="00495496">
            <w:pPr>
              <w:pStyle w:val="a3"/>
              <w:numPr>
                <w:ilvl w:val="0"/>
                <w:numId w:val="1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3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аттестационной комиссии</w:t>
            </w:r>
          </w:p>
        </w:tc>
        <w:tc>
          <w:tcPr>
            <w:tcW w:w="1134" w:type="dxa"/>
          </w:tcPr>
          <w:p w14:paraId="6889E806" w14:textId="4F4F6CFB" w:rsidR="000D042A" w:rsidRDefault="000D042A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</w:tbl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197AF1E7" w14:textId="77777777" w:rsidR="006E0221" w:rsidRDefault="006E0221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4A4D931" w14:textId="77777777" w:rsidR="006E0221" w:rsidRDefault="006E0221" w:rsidP="006E0221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32D22E3" w14:textId="77777777" w:rsidR="006E0221" w:rsidRDefault="006E0221" w:rsidP="006E0221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5A0427F" w14:textId="77777777" w:rsidR="006E0221" w:rsidRDefault="006E0221" w:rsidP="006E022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6E0221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023C86B" w14:textId="77777777" w:rsidR="006E0221" w:rsidRDefault="006E0221" w:rsidP="006E022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</w:t>
      </w:r>
      <w:r w:rsidRPr="004B640D">
        <w:rPr>
          <w:rFonts w:ascii="Times New Roman" w:eastAsia="Calibri" w:hAnsi="Times New Roman" w:cs="Times New Roman"/>
          <w:b/>
        </w:rPr>
        <w:t>ДОПОЛНЕНИЕ К КОНТЕКСТУ / ВВОД ПРАВИЛЬНОГО ОТВЕТА</w:t>
      </w:r>
    </w:p>
    <w:p w14:paraId="27CC993F" w14:textId="77777777" w:rsidR="006E0221" w:rsidRDefault="006E0221" w:rsidP="006E022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6"/>
        <w:gridCol w:w="6146"/>
        <w:gridCol w:w="2242"/>
      </w:tblGrid>
      <w:tr w:rsidR="006E0221" w:rsidRPr="00943351" w14:paraId="4D6992B7" w14:textId="77777777" w:rsidTr="00D53FF2">
        <w:trPr>
          <w:cantSplit/>
          <w:trHeight w:val="1375"/>
        </w:trPr>
        <w:tc>
          <w:tcPr>
            <w:tcW w:w="956" w:type="dxa"/>
            <w:textDirection w:val="btLr"/>
          </w:tcPr>
          <w:p w14:paraId="6F1FE0C6" w14:textId="77777777" w:rsidR="006E0221" w:rsidRPr="00943351" w:rsidRDefault="006E0221" w:rsidP="00D53F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4FEF26F" w14:textId="77777777" w:rsidR="006E0221" w:rsidRPr="00943351" w:rsidRDefault="006E0221" w:rsidP="00D53F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146" w:type="dxa"/>
            <w:vAlign w:val="center"/>
          </w:tcPr>
          <w:p w14:paraId="33A75262" w14:textId="77777777" w:rsidR="006E0221" w:rsidRPr="00943351" w:rsidRDefault="006E0221" w:rsidP="00D53FF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42" w:type="dxa"/>
            <w:vAlign w:val="center"/>
          </w:tcPr>
          <w:p w14:paraId="35104D13" w14:textId="77777777" w:rsidR="006E0221" w:rsidRPr="00943351" w:rsidRDefault="006E0221" w:rsidP="00D53FF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E0221" w:rsidRPr="00943351" w14:paraId="1A7B8393" w14:textId="77777777" w:rsidTr="00C8012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62E54E3" w14:textId="77777777" w:rsidR="006E0221" w:rsidRPr="0014450A" w:rsidRDefault="006E0221" w:rsidP="00C80120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905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Правой статус сотрудников Следственного комитета Российской Федерации  как нормативный  идеал государственного служащего РФ</w:t>
            </w:r>
          </w:p>
        </w:tc>
      </w:tr>
      <w:tr w:rsidR="006E0221" w:rsidRPr="00943351" w14:paraId="6D9539A9" w14:textId="77777777" w:rsidTr="00C80120">
        <w:trPr>
          <w:trHeight w:val="1244"/>
        </w:trPr>
        <w:tc>
          <w:tcPr>
            <w:tcW w:w="956" w:type="dxa"/>
          </w:tcPr>
          <w:p w14:paraId="0F736297" w14:textId="0F695206" w:rsidR="006E0221" w:rsidRPr="00943351" w:rsidRDefault="006E0221" w:rsidP="00D5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899F992" w14:textId="08D581C8" w:rsidR="006E0221" w:rsidRPr="00943351" w:rsidRDefault="006E0221" w:rsidP="00D5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  <w:r w:rsidR="00E4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46" w:type="dxa"/>
          </w:tcPr>
          <w:p w14:paraId="26083127" w14:textId="6DD18F36" w:rsidR="006E0221" w:rsidRPr="00943351" w:rsidRDefault="00C80120" w:rsidP="00D53F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3527A37" w14:textId="21F5FFEA" w:rsidR="006E0221" w:rsidRPr="00943351" w:rsidRDefault="006E0221" w:rsidP="00C801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B7B">
              <w:rPr>
                <w:rFonts w:ascii="Times New Roman" w:hAnsi="Times New Roman" w:cs="Times New Roman"/>
                <w:sz w:val="24"/>
                <w:szCs w:val="24"/>
              </w:rPr>
              <w:t>Служба в СК России является особым видом государственной службы по выполнению на профессиональной основе задач по защите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120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</w:tc>
        <w:tc>
          <w:tcPr>
            <w:tcW w:w="2242" w:type="dxa"/>
          </w:tcPr>
          <w:p w14:paraId="2E2749AD" w14:textId="4B4BBF0E" w:rsidR="006E0221" w:rsidRPr="00905E57" w:rsidRDefault="006E0221" w:rsidP="00D53FF2">
            <w:pPr>
              <w:tabs>
                <w:tab w:val="left" w:pos="2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5E57">
              <w:rPr>
                <w:rFonts w:ascii="Times New Roman" w:hAnsi="Times New Roman" w:cs="Times New Roman"/>
                <w:sz w:val="24"/>
                <w:szCs w:val="24"/>
              </w:rPr>
              <w:t>жизни, здоровья, прав и свобод граждан</w:t>
            </w:r>
          </w:p>
          <w:p w14:paraId="34424671" w14:textId="77777777" w:rsidR="006E0221" w:rsidRPr="00943351" w:rsidRDefault="006E022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0221" w:rsidRPr="00943351" w14:paraId="61CC47EB" w14:textId="77777777" w:rsidTr="00C8012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0D1F5B8" w14:textId="77777777" w:rsidR="006E0221" w:rsidRPr="00943351" w:rsidRDefault="006E0221" w:rsidP="00C80120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943351">
              <w:t xml:space="preserve"> </w:t>
            </w:r>
            <w:r w:rsidRPr="00905E5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системы воспитательной работы в Следственном комитете Российской Федерации</w:t>
            </w:r>
          </w:p>
        </w:tc>
      </w:tr>
      <w:tr w:rsidR="006E0221" w:rsidRPr="00943351" w14:paraId="13D293E4" w14:textId="77777777" w:rsidTr="00D53FF2">
        <w:tc>
          <w:tcPr>
            <w:tcW w:w="956" w:type="dxa"/>
          </w:tcPr>
          <w:p w14:paraId="74EFE56C" w14:textId="02B268AF" w:rsidR="006E0221" w:rsidRPr="00943351" w:rsidRDefault="006E0221" w:rsidP="00D53FF2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416562" w14:textId="77777777" w:rsidR="006E0221" w:rsidRPr="00943351" w:rsidRDefault="006E022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46" w:type="dxa"/>
          </w:tcPr>
          <w:p w14:paraId="11DB31E7" w14:textId="2EDAEEAA" w:rsidR="006E0221" w:rsidRDefault="00C80120" w:rsidP="00D53F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1162178" w14:textId="1DA1BFC9" w:rsidR="006E0221" w:rsidRPr="00905E57" w:rsidRDefault="006E0221" w:rsidP="00D53F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B7B">
              <w:rPr>
                <w:rFonts w:ascii="Times New Roman" w:hAnsi="Times New Roman" w:cs="Times New Roman"/>
                <w:sz w:val="24"/>
                <w:szCs w:val="24"/>
              </w:rPr>
              <w:t>Одним из главных субъектов воспитательной работы в СК России являются</w:t>
            </w:r>
            <w:r w:rsidR="00C80120">
              <w:rPr>
                <w:rFonts w:ascii="Times New Roman" w:hAnsi="Times New Roman" w:cs="Times New Roman"/>
                <w:sz w:val="24"/>
                <w:szCs w:val="24"/>
              </w:rPr>
              <w:t xml:space="preserve"> ____________.</w:t>
            </w:r>
          </w:p>
        </w:tc>
        <w:tc>
          <w:tcPr>
            <w:tcW w:w="2242" w:type="dxa"/>
          </w:tcPr>
          <w:p w14:paraId="7444F0B0" w14:textId="22D2B5A2" w:rsidR="006E0221" w:rsidRPr="00943351" w:rsidRDefault="006E0221" w:rsidP="00D53FF2">
            <w:pPr>
              <w:tabs>
                <w:tab w:val="left" w:pos="2190"/>
              </w:tabs>
            </w:pPr>
            <w:r w:rsidRPr="00905E57">
              <w:rPr>
                <w:rFonts w:ascii="Times New Roman" w:hAnsi="Times New Roman" w:cs="Times New Roman"/>
                <w:sz w:val="24"/>
                <w:szCs w:val="24"/>
              </w:rPr>
              <w:t>обучающиеся ведомственных образовательных организаций</w:t>
            </w:r>
          </w:p>
        </w:tc>
      </w:tr>
      <w:tr w:rsidR="006E0221" w:rsidRPr="00943351" w14:paraId="15A82665" w14:textId="77777777" w:rsidTr="00D53FF2">
        <w:tc>
          <w:tcPr>
            <w:tcW w:w="956" w:type="dxa"/>
          </w:tcPr>
          <w:p w14:paraId="1D949A7D" w14:textId="77777777" w:rsidR="006E0221" w:rsidRDefault="006E0221" w:rsidP="00B05556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80405D" w14:textId="30D7CB2E" w:rsidR="00E467FA" w:rsidRPr="00943351" w:rsidRDefault="00A7627D" w:rsidP="00B05556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7FA" w:rsidRPr="00E467FA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2331DB8C" w14:textId="7928399E" w:rsidR="006E0221" w:rsidRDefault="00C80120" w:rsidP="00D53F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</w:t>
            </w:r>
            <w:r w:rsidR="006E0221" w:rsidRPr="00905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52E3F979" w14:textId="77777777" w:rsidR="006E0221" w:rsidRDefault="006E0221" w:rsidP="00D53FF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 принципом воспитания сотрудников и обучающихся является</w:t>
            </w:r>
            <w:r w:rsidR="00C8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4C70D8BE" w14:textId="17C3F03C" w:rsidR="00C80120" w:rsidRPr="00905E57" w:rsidRDefault="00C80120" w:rsidP="00C80120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</w:tcPr>
          <w:p w14:paraId="2037BF07" w14:textId="61220C30" w:rsidR="006E0221" w:rsidRDefault="00C80120" w:rsidP="00D53FF2">
            <w:pPr>
              <w:tabs>
                <w:tab w:val="left" w:pos="2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законности</w:t>
            </w:r>
          </w:p>
        </w:tc>
      </w:tr>
      <w:tr w:rsidR="006E0221" w:rsidRPr="00943351" w14:paraId="120F8BF8" w14:textId="77777777" w:rsidTr="00D53FF2">
        <w:tc>
          <w:tcPr>
            <w:tcW w:w="956" w:type="dxa"/>
          </w:tcPr>
          <w:p w14:paraId="25D79D5B" w14:textId="77777777" w:rsidR="006E0221" w:rsidRDefault="00B05556" w:rsidP="00B05556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D5A2AB" w14:textId="7E171C2D" w:rsidR="00E467FA" w:rsidRPr="00943351" w:rsidRDefault="00A7627D" w:rsidP="00B05556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7FA" w:rsidRPr="00E467FA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14CE59E2" w14:textId="5E5B2CA5" w:rsidR="006E0221" w:rsidRDefault="00C80120" w:rsidP="00D53F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4B5AEBF9" w14:textId="77777777" w:rsidR="006E0221" w:rsidRPr="00AF3E83" w:rsidRDefault="006E0221" w:rsidP="00D53F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AF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F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Следственном комитете России</w:t>
            </w:r>
          </w:p>
          <w:p w14:paraId="7A1B841F" w14:textId="146EDDC4" w:rsidR="006E0221" w:rsidRDefault="006E0221" w:rsidP="00D53F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D53FF2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="00C8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____________.</w:t>
            </w:r>
          </w:p>
          <w:p w14:paraId="0CA8A335" w14:textId="77777777" w:rsidR="006E0221" w:rsidRPr="00905E57" w:rsidRDefault="006E0221" w:rsidP="00D53F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</w:tcPr>
          <w:p w14:paraId="3C89EB2A" w14:textId="77777777" w:rsidR="006E0221" w:rsidRDefault="006E0221" w:rsidP="00D5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3">
              <w:rPr>
                <w:rFonts w:ascii="Times New Roman" w:hAnsi="Times New Roman" w:cs="Times New Roman"/>
                <w:sz w:val="24"/>
                <w:szCs w:val="24"/>
              </w:rPr>
              <w:t>деятельность  по формированию у сотрудников высоких профессиональных, гражданско-патриотических и морально-психологических качеств.</w:t>
            </w:r>
          </w:p>
        </w:tc>
      </w:tr>
      <w:tr w:rsidR="006E0221" w:rsidRPr="00943351" w14:paraId="64B4142B" w14:textId="77777777" w:rsidTr="00C80120">
        <w:trPr>
          <w:trHeight w:val="657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776B2695" w14:textId="6D583554" w:rsidR="006E0221" w:rsidRPr="00C80120" w:rsidRDefault="006E0221" w:rsidP="00C80120">
            <w:pPr>
              <w:tabs>
                <w:tab w:val="left" w:pos="99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DD3BFE">
              <w:rPr>
                <w:rFonts w:ascii="Times New Roman" w:hAnsi="Times New Roman" w:cs="Times New Roman"/>
                <w:b/>
                <w:sz w:val="24"/>
                <w:szCs w:val="24"/>
              </w:rPr>
              <w:t>Учет индивидуальных особенностей личности сотрудника Следственного комитета Росси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D3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организации воспитательной работы в деятельности начальника следственного аппарата</w:t>
            </w:r>
          </w:p>
        </w:tc>
      </w:tr>
      <w:tr w:rsidR="006E0221" w:rsidRPr="00943351" w14:paraId="288BBB93" w14:textId="77777777" w:rsidTr="00D53FF2">
        <w:tc>
          <w:tcPr>
            <w:tcW w:w="956" w:type="dxa"/>
          </w:tcPr>
          <w:p w14:paraId="6B76A124" w14:textId="2B257CF2" w:rsidR="006E0221" w:rsidRPr="007F77B0" w:rsidRDefault="00B05556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10D505" w14:textId="6FEA4948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3DC8ECDE" w14:textId="616B8F38" w:rsidR="006E0221" w:rsidRPr="00A10927" w:rsidRDefault="00C80120" w:rsidP="00D53FF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6E0221" w:rsidRPr="00A10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10927" w:rsidRPr="00A10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  <w:p w14:paraId="32B230DF" w14:textId="77777777" w:rsidR="006E0221" w:rsidRDefault="00A10927" w:rsidP="00A109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F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устойчиво характеризующих человека побуждений (что человек хочет, к чему стремится, так или иначе понимая мир, об</w:t>
            </w:r>
            <w:r w:rsidR="00C801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щество; чего избегает) – это ____________.</w:t>
            </w:r>
          </w:p>
          <w:p w14:paraId="6033E87F" w14:textId="437D22F0" w:rsidR="00C80120" w:rsidRPr="00A10927" w:rsidRDefault="00C80120" w:rsidP="00C80120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</w:tcPr>
          <w:p w14:paraId="426B46E6" w14:textId="489B7E33" w:rsidR="006E0221" w:rsidRPr="00A10927" w:rsidRDefault="00A10927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10927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направленность личности</w:t>
            </w:r>
          </w:p>
        </w:tc>
      </w:tr>
      <w:tr w:rsidR="006E0221" w:rsidRPr="00943351" w14:paraId="252F4BC1" w14:textId="77777777" w:rsidTr="00C8012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3A7BDF6" w14:textId="77777777" w:rsidR="006E0221" w:rsidRPr="007F77B0" w:rsidRDefault="006E0221" w:rsidP="00C80120">
            <w:pPr>
              <w:tabs>
                <w:tab w:val="left" w:pos="990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7F77B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потенциал корпоративной культуры государственной службы. Пути формирования положительного имиджа сотрудника Следственного комитета России</w:t>
            </w:r>
          </w:p>
        </w:tc>
      </w:tr>
      <w:tr w:rsidR="006E0221" w:rsidRPr="00943351" w14:paraId="42069341" w14:textId="77777777" w:rsidTr="00A54F83">
        <w:trPr>
          <w:trHeight w:val="1041"/>
        </w:trPr>
        <w:tc>
          <w:tcPr>
            <w:tcW w:w="956" w:type="dxa"/>
          </w:tcPr>
          <w:p w14:paraId="2279E63C" w14:textId="027B627D" w:rsidR="006E0221" w:rsidRPr="00A54F83" w:rsidRDefault="001B2EA3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0221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824B56" w14:textId="5FA76F2E" w:rsidR="006E0221" w:rsidRPr="00A54F83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5690FD47" w14:textId="524DD866" w:rsidR="006E0221" w:rsidRPr="00A54F83" w:rsidRDefault="00C80120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47EFD427" w14:textId="77777777" w:rsidR="006E0221" w:rsidRDefault="00D22123" w:rsidP="00D221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54F8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Совокупность оценок и мнений со стороны общества, клиентов, персонала, на основе которой формируется представление о </w:t>
            </w:r>
            <w:r w:rsidR="00C8012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деятельности организации -  это ____________.</w:t>
            </w:r>
          </w:p>
          <w:p w14:paraId="1351813C" w14:textId="31634236" w:rsidR="00C80120" w:rsidRPr="00A54F83" w:rsidRDefault="00C80120" w:rsidP="00C8012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14:paraId="38D7989D" w14:textId="11E1D3D6" w:rsidR="006E0221" w:rsidRPr="00D53FF2" w:rsidRDefault="00D22123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22123">
              <w:rPr>
                <w:rFonts w:ascii="Times New Roman" w:eastAsia="Calibri" w:hAnsi="Times New Roman" w:cs="Times New Roman"/>
                <w:sz w:val="24"/>
                <w:szCs w:val="24"/>
              </w:rPr>
              <w:t>репутация</w:t>
            </w:r>
          </w:p>
        </w:tc>
      </w:tr>
      <w:tr w:rsidR="006E0221" w:rsidRPr="00943351" w14:paraId="57F9AA89" w14:textId="77777777" w:rsidTr="00D53FF2">
        <w:trPr>
          <w:trHeight w:val="1836"/>
        </w:trPr>
        <w:tc>
          <w:tcPr>
            <w:tcW w:w="956" w:type="dxa"/>
          </w:tcPr>
          <w:p w14:paraId="114C04C0" w14:textId="6F79DCAB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5EEEF3" w14:textId="52B98C20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146" w:type="dxa"/>
          </w:tcPr>
          <w:p w14:paraId="5101B8C4" w14:textId="4C7275FA" w:rsidR="006E0221" w:rsidRPr="00D22123" w:rsidRDefault="00C80120" w:rsidP="00D53F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4A1A24E6" w14:textId="44EB79CA" w:rsidR="006E0221" w:rsidRPr="00D22123" w:rsidRDefault="00E7552D" w:rsidP="00C8012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E755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овокупность моделей поведения, которые приобретены организацией в процессе адаптации к внешней среде и внутренней интеграции, показавших свою эффективность и разделяемых большинством членов организации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это</w:t>
            </w:r>
            <w:r w:rsidR="00C801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  <w:r w:rsidRPr="00E755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42" w:type="dxa"/>
          </w:tcPr>
          <w:p w14:paraId="68066265" w14:textId="08B3DC24" w:rsidR="006E0221" w:rsidRPr="00D22123" w:rsidRDefault="00E7552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корпоративная культура</w:t>
            </w:r>
          </w:p>
        </w:tc>
      </w:tr>
      <w:tr w:rsidR="006E0221" w:rsidRPr="00943351" w14:paraId="4A426600" w14:textId="77777777" w:rsidTr="00D53FF2">
        <w:trPr>
          <w:trHeight w:val="852"/>
        </w:trPr>
        <w:tc>
          <w:tcPr>
            <w:tcW w:w="956" w:type="dxa"/>
          </w:tcPr>
          <w:p w14:paraId="20102E8D" w14:textId="50B1AED9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D69677" w14:textId="10DCF0AD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146" w:type="dxa"/>
          </w:tcPr>
          <w:p w14:paraId="4845AE40" w14:textId="77777777" w:rsidR="00A7627D" w:rsidRPr="00A7627D" w:rsidRDefault="00A7627D" w:rsidP="00A54F8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62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2061EEE6" w14:textId="77777777" w:rsidR="006E0221" w:rsidRDefault="00A54F83" w:rsidP="00A7627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Ведущим принципом</w:t>
            </w:r>
            <w:r w:rsidR="00A25F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5F83"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воспитания сотрудников Следственного комитета России </w:t>
            </w: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является </w:t>
            </w:r>
            <w:r w:rsidR="00A762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750FF914" w14:textId="400BD11C" w:rsidR="00A7627D" w:rsidRPr="00D22123" w:rsidRDefault="00A7627D" w:rsidP="00A7627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</w:tcPr>
          <w:p w14:paraId="0B9FE501" w14:textId="19B5EC09" w:rsidR="006E0221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A25F83">
              <w:rPr>
                <w:rFonts w:ascii="Times New Roman" w:eastAsia="Calibri" w:hAnsi="Times New Roman" w:cs="Times New Roman"/>
                <w:sz w:val="24"/>
                <w:szCs w:val="24"/>
              </w:rPr>
              <w:t>аконность</w:t>
            </w:r>
          </w:p>
          <w:p w14:paraId="15CF3C20" w14:textId="586B1EAF" w:rsidR="00A25F83" w:rsidRPr="00D22123" w:rsidRDefault="00A25F83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0221" w:rsidRPr="00943351" w14:paraId="52977BE6" w14:textId="77777777" w:rsidTr="00C80120">
        <w:trPr>
          <w:trHeight w:val="425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4783509" w14:textId="308DCF13" w:rsidR="006E0221" w:rsidRPr="00C80120" w:rsidRDefault="006E0221" w:rsidP="00C80120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Pr="002B4C08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332C44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Педагогический потенциал управления следственным органом. Укрепление служебной дисциплины и законности среди личного состава</w:t>
            </w:r>
          </w:p>
        </w:tc>
      </w:tr>
      <w:tr w:rsidR="006E0221" w:rsidRPr="00943351" w14:paraId="658F97C7" w14:textId="77777777" w:rsidTr="00D53FF2">
        <w:tc>
          <w:tcPr>
            <w:tcW w:w="956" w:type="dxa"/>
          </w:tcPr>
          <w:p w14:paraId="18791A66" w14:textId="3DE87036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F6677C" w14:textId="5DC2F902" w:rsidR="006E0221" w:rsidRPr="00D53FF2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2AAC1E9E" w14:textId="3CCE258B" w:rsidR="00246A7B" w:rsidRPr="00A54F83" w:rsidRDefault="00A7627D" w:rsidP="00533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Дополните</w:t>
            </w:r>
            <w:r w:rsidR="00246A7B" w:rsidRPr="00A54F8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предложение</w:t>
            </w:r>
          </w:p>
          <w:p w14:paraId="20E27072" w14:textId="77777777" w:rsidR="006E0221" w:rsidRDefault="00765DDA" w:rsidP="00765DD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Средства поощрения и наказания, стимулирующие сотрудников соблюдать нормы пр</w:t>
            </w:r>
            <w:r w:rsidR="00A762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офессионального поведения – это ____________.</w:t>
            </w:r>
          </w:p>
          <w:p w14:paraId="6088DBEE" w14:textId="574C3036" w:rsidR="00A7627D" w:rsidRPr="00A54F83" w:rsidRDefault="00A7627D" w:rsidP="00A7627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</w:tcPr>
          <w:p w14:paraId="6DEE2F0A" w14:textId="437FE6A5" w:rsidR="006E0221" w:rsidRPr="00A54F83" w:rsidRDefault="00765DDA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F83">
              <w:rPr>
                <w:rFonts w:ascii="Times New Roman" w:eastAsia="Calibri" w:hAnsi="Times New Roman" w:cs="Times New Roman"/>
                <w:sz w:val="24"/>
                <w:szCs w:val="24"/>
              </w:rPr>
              <w:t>санкции</w:t>
            </w:r>
          </w:p>
        </w:tc>
      </w:tr>
      <w:tr w:rsidR="006E0221" w:rsidRPr="00943351" w14:paraId="7121B458" w14:textId="77777777" w:rsidTr="00D53FF2">
        <w:tc>
          <w:tcPr>
            <w:tcW w:w="956" w:type="dxa"/>
          </w:tcPr>
          <w:p w14:paraId="50BEA4F4" w14:textId="1B6E92B7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CCB018D" w14:textId="51CE8855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68C165A7" w14:textId="7CFCEC00" w:rsidR="006E0221" w:rsidRPr="006C40AC" w:rsidRDefault="00A7627D" w:rsidP="00765D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6C40AC" w:rsidRPr="006C40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53AC18B0" w14:textId="77777777" w:rsidR="006C40AC" w:rsidRDefault="006C40AC" w:rsidP="006C4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00E35">
              <w:rPr>
                <w:rFonts w:ascii="Times New Roman" w:hAnsi="Times New Roman" w:cs="Times New Roman"/>
              </w:rPr>
              <w:t>тройн</w:t>
            </w:r>
            <w:r>
              <w:rPr>
                <w:rFonts w:ascii="Times New Roman" w:hAnsi="Times New Roman" w:cs="Times New Roman"/>
              </w:rPr>
              <w:t>ая</w:t>
            </w:r>
            <w:r w:rsidRPr="00B00E35">
              <w:rPr>
                <w:rFonts w:ascii="Times New Roman" w:hAnsi="Times New Roman" w:cs="Times New Roman"/>
              </w:rPr>
              <w:t xml:space="preserve"> систем</w:t>
            </w:r>
            <w:r>
              <w:rPr>
                <w:rFonts w:ascii="Times New Roman" w:hAnsi="Times New Roman" w:cs="Times New Roman"/>
              </w:rPr>
              <w:t>а</w:t>
            </w:r>
            <w:r w:rsidRPr="00B00E35">
              <w:rPr>
                <w:rFonts w:ascii="Times New Roman" w:hAnsi="Times New Roman" w:cs="Times New Roman"/>
              </w:rPr>
              <w:t xml:space="preserve"> правовых знаний, взглядов, представлений, потребностей, установок и убеждений</w:t>
            </w:r>
            <w:r w:rsidR="00A7627D">
              <w:rPr>
                <w:rFonts w:ascii="Times New Roman" w:hAnsi="Times New Roman" w:cs="Times New Roman"/>
              </w:rPr>
              <w:t xml:space="preserve"> – это ____________.</w:t>
            </w:r>
          </w:p>
          <w:p w14:paraId="278E2451" w14:textId="16E46965" w:rsidR="00A7627D" w:rsidRPr="00D53FF2" w:rsidRDefault="00A7627D" w:rsidP="00A7627D">
            <w:pPr>
              <w:spacing w:line="12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</w:tcPr>
          <w:p w14:paraId="7AA39896" w14:textId="631D5E23" w:rsidR="006E0221" w:rsidRPr="00D53FF2" w:rsidRDefault="006C40AC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C40AC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правосознание</w:t>
            </w:r>
          </w:p>
        </w:tc>
      </w:tr>
      <w:tr w:rsidR="006E0221" w:rsidRPr="00943351" w14:paraId="072989D8" w14:textId="77777777" w:rsidTr="00C8012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84D699" w14:textId="470FE409" w:rsidR="006E0221" w:rsidRPr="002B4C08" w:rsidRDefault="006E0221" w:rsidP="00A54F83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332C44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 содержание Кодекса этики и служебного поведения федеральных служащих Следственного комитета Российской Федерации</w:t>
            </w:r>
          </w:p>
        </w:tc>
      </w:tr>
      <w:tr w:rsidR="006E0221" w:rsidRPr="00943351" w14:paraId="5A2D18E7" w14:textId="77777777" w:rsidTr="00D53FF2">
        <w:tc>
          <w:tcPr>
            <w:tcW w:w="956" w:type="dxa"/>
          </w:tcPr>
          <w:p w14:paraId="5F99EA46" w14:textId="4316D0BF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BD7239" w14:textId="4E168DF9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3788E9B1" w14:textId="74EBFEE8" w:rsidR="00A54F83" w:rsidRPr="00A54F83" w:rsidRDefault="00A7627D" w:rsidP="00C666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A54F83" w:rsidRPr="00A54F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683A53B1" w14:textId="77777777" w:rsidR="006E0221" w:rsidRDefault="00A54F83" w:rsidP="00A7627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A54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 офицерской чести в российской армии возник в</w:t>
            </w:r>
            <w:r w:rsidR="00A762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387A52A4" w14:textId="1056AD12" w:rsidR="00A7627D" w:rsidRPr="00A54F83" w:rsidRDefault="00A7627D" w:rsidP="00A7627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</w:tcPr>
          <w:p w14:paraId="47C13578" w14:textId="43A27D66" w:rsidR="006E0221" w:rsidRPr="00246A7B" w:rsidRDefault="00246A7B" w:rsidP="00A54F8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1721 г ИЛИ </w:t>
            </w:r>
            <w:r w:rsidR="00C66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246A7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</w:t>
            </w:r>
            <w:r w:rsidR="00C66696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Pr="00246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</w:tc>
      </w:tr>
      <w:tr w:rsidR="006E0221" w:rsidRPr="00943351" w14:paraId="15CC2E2F" w14:textId="77777777" w:rsidTr="00D53FF2">
        <w:tc>
          <w:tcPr>
            <w:tcW w:w="956" w:type="dxa"/>
          </w:tcPr>
          <w:p w14:paraId="0F214DBB" w14:textId="71780848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BAFC36C" w14:textId="28345A0F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6DD6BB8D" w14:textId="7DAEC2AB" w:rsidR="00E467FA" w:rsidRPr="00E467FA" w:rsidRDefault="00A7627D" w:rsidP="00E467F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E467FA" w:rsidRPr="00E46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58638ACA" w14:textId="77777777" w:rsidR="006E0221" w:rsidRDefault="00A54F83" w:rsidP="00D53F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7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A62F40" w:rsidRPr="00E467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екст присяги сотрудника Следственного комитета</w:t>
            </w:r>
            <w:r w:rsidR="00A762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утверждается ____________.</w:t>
            </w:r>
          </w:p>
          <w:p w14:paraId="2B460B7F" w14:textId="4EFCEED7" w:rsidR="00A7627D" w:rsidRPr="00E467FA" w:rsidRDefault="00A7627D" w:rsidP="00A7627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</w:tcPr>
          <w:p w14:paraId="3933DDAE" w14:textId="20309632" w:rsidR="006E0221" w:rsidRPr="00D53FF2" w:rsidRDefault="00A62F40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2F40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Законодательно</w:t>
            </w:r>
          </w:p>
        </w:tc>
      </w:tr>
      <w:tr w:rsidR="006E0221" w:rsidRPr="00943351" w14:paraId="10E42790" w14:textId="77777777" w:rsidTr="00C8012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5148FF9" w14:textId="77777777" w:rsidR="006E0221" w:rsidRPr="002B4C08" w:rsidRDefault="006E0221" w:rsidP="00C80120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332C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профессионального развития сотрудника Следственного комитета Российской Федерации</w:t>
            </w:r>
          </w:p>
        </w:tc>
      </w:tr>
      <w:tr w:rsidR="007F77B0" w:rsidRPr="007F77B0" w14:paraId="507E79D4" w14:textId="77777777" w:rsidTr="00D53FF2">
        <w:tc>
          <w:tcPr>
            <w:tcW w:w="956" w:type="dxa"/>
          </w:tcPr>
          <w:p w14:paraId="1BCE8C91" w14:textId="4DF169D4" w:rsidR="006E0221" w:rsidRPr="007F77B0" w:rsidRDefault="00877ED1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F213E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DF35491" w14:textId="45AE2142" w:rsidR="006E0221" w:rsidRPr="007F77B0" w:rsidRDefault="00A7627D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0221" w:rsidRPr="007F77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46" w:type="dxa"/>
          </w:tcPr>
          <w:p w14:paraId="3C94391F" w14:textId="31890F36" w:rsidR="007F77B0" w:rsidRPr="007F77B0" w:rsidRDefault="00A7627D" w:rsidP="007F77B0">
            <w:pPr>
              <w:tabs>
                <w:tab w:val="left" w:pos="402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7F77B0" w:rsidRPr="007F77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BB53C20" w14:textId="77777777" w:rsidR="006E0221" w:rsidRDefault="007F77B0" w:rsidP="00D53F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Обучение, которое производится под руководством более опытного специалиста в процессе профес</w:t>
            </w:r>
            <w:r w:rsidR="00A762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сиональной деятельности – это ____________.</w:t>
            </w:r>
          </w:p>
          <w:p w14:paraId="2DED0F4C" w14:textId="138F4E22" w:rsidR="00A7627D" w:rsidRPr="007F77B0" w:rsidRDefault="00A7627D" w:rsidP="00A7627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</w:tcPr>
          <w:p w14:paraId="7A70B28B" w14:textId="07F5FD58" w:rsidR="006E0221" w:rsidRPr="007F77B0" w:rsidRDefault="007F77B0" w:rsidP="00D53F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7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стажировка</w:t>
            </w:r>
          </w:p>
        </w:tc>
      </w:tr>
    </w:tbl>
    <w:p w14:paraId="1F149342" w14:textId="77777777" w:rsidR="006E0221" w:rsidRPr="007F77B0" w:rsidRDefault="006E0221" w:rsidP="006E022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BA63D0C" w14:textId="77777777" w:rsidR="006E0221" w:rsidRDefault="006E0221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3F6E0958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459E983" w14:textId="77777777" w:rsidR="00A7627D" w:rsidRDefault="00A7627D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F1EE104" w14:textId="42D87053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070B2FDD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26"/>
        <w:gridCol w:w="1085"/>
        <w:gridCol w:w="17"/>
      </w:tblGrid>
      <w:tr w:rsidR="00995E5F" w:rsidRPr="008866BC" w14:paraId="56947133" w14:textId="77777777" w:rsidTr="0014450A">
        <w:trPr>
          <w:gridAfter w:val="1"/>
          <w:wAfter w:w="17" w:type="dxa"/>
          <w:trHeight w:val="2510"/>
        </w:trPr>
        <w:tc>
          <w:tcPr>
            <w:tcW w:w="704" w:type="dxa"/>
            <w:textDirection w:val="btLr"/>
          </w:tcPr>
          <w:p w14:paraId="52B97C47" w14:textId="77777777" w:rsidR="00995E5F" w:rsidRPr="008866BC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30E17FD1" w14:textId="77777777" w:rsidR="00995E5F" w:rsidRPr="008866BC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822" w:type="dxa"/>
            <w:gridSpan w:val="2"/>
            <w:vAlign w:val="center"/>
          </w:tcPr>
          <w:p w14:paraId="55F14E77" w14:textId="77777777" w:rsidR="00995E5F" w:rsidRPr="008866BC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255C0765" w14:textId="77777777" w:rsidR="00995E5F" w:rsidRPr="008866BC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95E5F" w:rsidRPr="008866BC" w14:paraId="61031B3C" w14:textId="77777777" w:rsidTr="0014450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17C7A49F" w14:textId="0F61E19B" w:rsidR="00995E5F" w:rsidRPr="008866BC" w:rsidRDefault="00995E5F" w:rsidP="00F81B23">
            <w:pPr>
              <w:tabs>
                <w:tab w:val="left" w:pos="219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F81B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F81B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F81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B23" w:rsidRPr="00F81B2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системы воспитательной работы в Следственном комитете России.</w:t>
            </w:r>
          </w:p>
        </w:tc>
      </w:tr>
      <w:tr w:rsidR="00995E5F" w:rsidRPr="008866BC" w14:paraId="0AAA1D0E" w14:textId="77777777" w:rsidTr="00A7627D">
        <w:trPr>
          <w:trHeight w:val="4237"/>
        </w:trPr>
        <w:tc>
          <w:tcPr>
            <w:tcW w:w="704" w:type="dxa"/>
          </w:tcPr>
          <w:p w14:paraId="4F38C4D5" w14:textId="2C840F2E" w:rsidR="00995E5F" w:rsidRPr="008866BC" w:rsidRDefault="008F213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14:paraId="4FE3F8C5" w14:textId="77777777" w:rsidR="00995E5F" w:rsidRPr="00A31783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7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7CB6BCA" w14:textId="77777777" w:rsidR="00995E5F" w:rsidRPr="008866BC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822" w:type="dxa"/>
            <w:gridSpan w:val="2"/>
          </w:tcPr>
          <w:p w14:paraId="51F3167F" w14:textId="1FA78EE4" w:rsidR="00995E5F" w:rsidRDefault="00995E5F" w:rsidP="00A7627D">
            <w:pPr>
              <w:tabs>
                <w:tab w:val="left" w:pos="2190"/>
              </w:tabs>
              <w:jc w:val="both"/>
              <w:rPr>
                <w:rFonts w:ascii="Times New Roman" w:hAnsi="Times New Roman" w:cs="Times New Roman"/>
              </w:rPr>
            </w:pPr>
            <w:r w:rsidRPr="00A76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A7627D" w:rsidRPr="00A76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A76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F81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F81B23" w:rsidRPr="00F81B23">
              <w:rPr>
                <w:rFonts w:ascii="Times New Roman" w:hAnsi="Times New Roman" w:cs="Times New Roman"/>
              </w:rPr>
              <w:t>основными документами о правовом регулировании воспитательной работы сотрудников СК и датой их утверждения</w:t>
            </w:r>
          </w:p>
          <w:p w14:paraId="7A2179B2" w14:textId="77777777" w:rsidR="00A7627D" w:rsidRPr="00F81B23" w:rsidRDefault="00A7627D" w:rsidP="00A7627D">
            <w:pPr>
              <w:tabs>
                <w:tab w:val="left" w:pos="2190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4"/>
              <w:gridCol w:w="2892"/>
            </w:tblGrid>
            <w:tr w:rsidR="00A7627D" w:rsidRPr="008866BC" w14:paraId="3EF99B16" w14:textId="77777777" w:rsidTr="00A7627D">
              <w:tc>
                <w:tcPr>
                  <w:tcW w:w="4704" w:type="dxa"/>
                </w:tcPr>
                <w:p w14:paraId="1B8B9BCC" w14:textId="4860FEF1" w:rsidR="00A7627D" w:rsidRPr="00A7627D" w:rsidRDefault="00A7627D" w:rsidP="00F81B23">
                  <w:pPr>
                    <w:ind w:right="-171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62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2892" w:type="dxa"/>
                </w:tcPr>
                <w:p w14:paraId="55E4A0CC" w14:textId="57D89908" w:rsidR="00A7627D" w:rsidRPr="00A7627D" w:rsidRDefault="00A7627D" w:rsidP="00D53FF2">
                  <w:pPr>
                    <w:tabs>
                      <w:tab w:val="left" w:pos="2190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62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Дата утверждения</w:t>
                  </w:r>
                </w:p>
              </w:tc>
            </w:tr>
            <w:tr w:rsidR="00995E5F" w:rsidRPr="008866BC" w14:paraId="165FA674" w14:textId="77777777" w:rsidTr="00A7627D">
              <w:tc>
                <w:tcPr>
                  <w:tcW w:w="4704" w:type="dxa"/>
                </w:tcPr>
                <w:p w14:paraId="75B2F88D" w14:textId="0CA0C945" w:rsidR="00995E5F" w:rsidRPr="00A7627D" w:rsidRDefault="00F81B23" w:rsidP="00495496">
                  <w:pPr>
                    <w:pStyle w:val="a3"/>
                    <w:numPr>
                      <w:ilvl w:val="0"/>
                      <w:numId w:val="20"/>
                    </w:numPr>
                    <w:ind w:left="346" w:right="-171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Кодекс этики и служебного поведения федеральных государственных служащих Следственного комитета Российской Федерации</w:t>
                  </w:r>
                </w:p>
              </w:tc>
              <w:tc>
                <w:tcPr>
                  <w:tcW w:w="2892" w:type="dxa"/>
                </w:tcPr>
                <w:p w14:paraId="6DF62112" w14:textId="0438677F" w:rsidR="00995E5F" w:rsidRPr="00A7627D" w:rsidRDefault="00F81B23" w:rsidP="00495496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190"/>
                    </w:tabs>
                    <w:ind w:left="330" w:hanging="33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18.12.2018</w:t>
                  </w:r>
                </w:p>
              </w:tc>
            </w:tr>
            <w:tr w:rsidR="00995E5F" w:rsidRPr="008866BC" w14:paraId="1E41AB36" w14:textId="77777777" w:rsidTr="00A7627D">
              <w:tc>
                <w:tcPr>
                  <w:tcW w:w="4704" w:type="dxa"/>
                </w:tcPr>
                <w:p w14:paraId="6E816DCE" w14:textId="588F7A61" w:rsidR="00995E5F" w:rsidRPr="00A7627D" w:rsidRDefault="00F81B23" w:rsidP="00495496">
                  <w:pPr>
                    <w:pStyle w:val="a3"/>
                    <w:numPr>
                      <w:ilvl w:val="0"/>
                      <w:numId w:val="20"/>
                    </w:numPr>
                    <w:ind w:left="346" w:right="-112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Концепция воспитательной работы в Следственном комитете Российской Федерации</w:t>
                  </w:r>
                </w:p>
              </w:tc>
              <w:tc>
                <w:tcPr>
                  <w:tcW w:w="2892" w:type="dxa"/>
                </w:tcPr>
                <w:p w14:paraId="0711C4FD" w14:textId="3D344FF1" w:rsidR="00F81B23" w:rsidRPr="00A7627D" w:rsidRDefault="00F81B23" w:rsidP="00495496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190"/>
                    </w:tabs>
                    <w:ind w:left="330" w:hanging="330"/>
                    <w:rPr>
                      <w:rFonts w:ascii="Times New Roman" w:hAnsi="Times New Roman" w:cs="Times New Roman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11.04.2011</w:t>
                  </w:r>
                </w:p>
                <w:p w14:paraId="765E647B" w14:textId="5A6B42A0" w:rsidR="00995E5F" w:rsidRPr="00D53FF2" w:rsidRDefault="00995E5F" w:rsidP="00A7627D">
                  <w:pPr>
                    <w:tabs>
                      <w:tab w:val="left" w:pos="172"/>
                    </w:tabs>
                    <w:ind w:left="330" w:right="-59" w:hanging="33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5E5F" w:rsidRPr="008866BC" w14:paraId="6EE3CBD9" w14:textId="77777777" w:rsidTr="00A7627D">
              <w:tc>
                <w:tcPr>
                  <w:tcW w:w="4704" w:type="dxa"/>
                </w:tcPr>
                <w:p w14:paraId="5851F914" w14:textId="735BFD42" w:rsidR="00995E5F" w:rsidRPr="00A7627D" w:rsidRDefault="00F81B23" w:rsidP="00495496">
                  <w:pPr>
                    <w:pStyle w:val="a3"/>
                    <w:numPr>
                      <w:ilvl w:val="0"/>
                      <w:numId w:val="20"/>
                    </w:numPr>
                    <w:ind w:left="346" w:right="-112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Концепция патриотического  воспитания обучающихся образовательных организаций Следственного комитета Российской Федерации</w:t>
                  </w:r>
                </w:p>
              </w:tc>
              <w:tc>
                <w:tcPr>
                  <w:tcW w:w="2892" w:type="dxa"/>
                </w:tcPr>
                <w:p w14:paraId="1C6E9C20" w14:textId="7A9E7097" w:rsidR="00F81B23" w:rsidRPr="00A7627D" w:rsidRDefault="00F81B23" w:rsidP="00495496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2190"/>
                    </w:tabs>
                    <w:ind w:left="330" w:hanging="330"/>
                    <w:rPr>
                      <w:rFonts w:ascii="Times New Roman" w:hAnsi="Times New Roman" w:cs="Times New Roman"/>
                    </w:rPr>
                  </w:pPr>
                  <w:r w:rsidRPr="00A7627D">
                    <w:rPr>
                      <w:rFonts w:ascii="Times New Roman" w:hAnsi="Times New Roman" w:cs="Times New Roman"/>
                    </w:rPr>
                    <w:t>26.06.2017</w:t>
                  </w:r>
                </w:p>
                <w:p w14:paraId="5BCD5286" w14:textId="18276D63" w:rsidR="00995E5F" w:rsidRPr="00D53FF2" w:rsidRDefault="00995E5F" w:rsidP="00A7627D">
                  <w:pPr>
                    <w:ind w:left="330" w:right="-59" w:hanging="33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A144C27" w14:textId="77777777" w:rsidR="00995E5F" w:rsidRPr="008866BC" w:rsidRDefault="00995E5F" w:rsidP="00A91A1E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383B59B7" w14:textId="52A0E5A5" w:rsidR="00995E5F" w:rsidRPr="008866BC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5E5F"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</w:p>
          <w:p w14:paraId="57ED86F0" w14:textId="49DE6A50" w:rsidR="00995E5F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95E5F"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  <w:p w14:paraId="1DADDC52" w14:textId="77777777" w:rsidR="00A31783" w:rsidRPr="00A31783" w:rsidRDefault="00A31783" w:rsidP="00A317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  <w:p w14:paraId="74A14E7C" w14:textId="77777777" w:rsidR="00A31783" w:rsidRPr="008866BC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6C8800" w14:textId="77777777" w:rsidR="00995E5F" w:rsidRPr="008866BC" w:rsidRDefault="00995E5F" w:rsidP="00A317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E5F" w:rsidRPr="008866BC" w14:paraId="3979E15E" w14:textId="77777777" w:rsidTr="00A7627D">
        <w:tc>
          <w:tcPr>
            <w:tcW w:w="9628" w:type="dxa"/>
            <w:gridSpan w:val="5"/>
            <w:shd w:val="clear" w:color="auto" w:fill="F2F2F2" w:themeFill="background1" w:themeFillShade="F2"/>
          </w:tcPr>
          <w:p w14:paraId="3B294647" w14:textId="0E7496C7" w:rsidR="00995E5F" w:rsidRPr="0014450A" w:rsidRDefault="00995E5F" w:rsidP="00A7627D">
            <w:pPr>
              <w:tabs>
                <w:tab w:val="left" w:pos="990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E4B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 w:rsidR="00F92765" w:rsidRPr="00F92765">
              <w:rPr>
                <w:rFonts w:ascii="Times New Roman" w:hAnsi="Times New Roman" w:cs="Times New Roman"/>
                <w:b/>
                <w:sz w:val="24"/>
                <w:szCs w:val="24"/>
              </w:rPr>
              <w:t>Учет индивидуальных особенностей личности сотрудника Следственного комитета Росси</w:t>
            </w:r>
            <w:r w:rsidR="00F927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92765" w:rsidRPr="00F92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организации воспитательной работы в деятельности начальника следственного аппарата</w:t>
            </w:r>
          </w:p>
        </w:tc>
      </w:tr>
      <w:tr w:rsidR="00995E5F" w:rsidRPr="008866BC" w14:paraId="0C3A5E18" w14:textId="77777777" w:rsidTr="0014450A">
        <w:tc>
          <w:tcPr>
            <w:tcW w:w="704" w:type="dxa"/>
          </w:tcPr>
          <w:p w14:paraId="13C7A93E" w14:textId="783D5329" w:rsidR="00995E5F" w:rsidRPr="008866BC" w:rsidRDefault="00B05556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95E5F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6DB47E0C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796" w:type="dxa"/>
          </w:tcPr>
          <w:p w14:paraId="405479FC" w14:textId="6C891B09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F92765">
              <w:rPr>
                <w:rFonts w:ascii="Times New Roman" w:eastAsia="Calibri" w:hAnsi="Times New Roman" w:cs="Times New Roman"/>
                <w:sz w:val="24"/>
                <w:szCs w:val="24"/>
              </w:rPr>
              <w:t>функциями самовоспитания личности и методами.</w:t>
            </w:r>
          </w:p>
          <w:p w14:paraId="62DF1A89" w14:textId="77777777" w:rsidR="00A7627D" w:rsidRPr="008866BC" w:rsidRDefault="00A7627D" w:rsidP="00A7627D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3"/>
              <w:gridCol w:w="4557"/>
            </w:tblGrid>
            <w:tr w:rsidR="00A7627D" w:rsidRPr="008866BC" w14:paraId="30CEE667" w14:textId="77777777" w:rsidTr="00A7627D">
              <w:tc>
                <w:tcPr>
                  <w:tcW w:w="3013" w:type="dxa"/>
                </w:tcPr>
                <w:p w14:paraId="1584F59D" w14:textId="7C62BD52" w:rsidR="00A7627D" w:rsidRPr="00A7627D" w:rsidRDefault="00A7627D" w:rsidP="00BC27F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Методы</w:t>
                  </w:r>
                </w:p>
              </w:tc>
              <w:tc>
                <w:tcPr>
                  <w:tcW w:w="4557" w:type="dxa"/>
                </w:tcPr>
                <w:p w14:paraId="28CF391D" w14:textId="778BE890" w:rsidR="00A7627D" w:rsidRPr="00A7627D" w:rsidRDefault="00A7627D" w:rsidP="00DE4B08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Функции</w:t>
                  </w:r>
                </w:p>
              </w:tc>
            </w:tr>
            <w:tr w:rsidR="00995E5F" w:rsidRPr="008866BC" w14:paraId="6B843FCB" w14:textId="77777777" w:rsidTr="00A7627D">
              <w:tc>
                <w:tcPr>
                  <w:tcW w:w="3013" w:type="dxa"/>
                </w:tcPr>
                <w:p w14:paraId="03D89A7B" w14:textId="24638CDC" w:rsidR="00995E5F" w:rsidRPr="00A7627D" w:rsidRDefault="00A7627D" w:rsidP="00495496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BC27F5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амодиагностика</w:t>
                  </w:r>
                </w:p>
              </w:tc>
              <w:tc>
                <w:tcPr>
                  <w:tcW w:w="4557" w:type="dxa"/>
                </w:tcPr>
                <w:p w14:paraId="27AB23AC" w14:textId="6F3F6B8B" w:rsidR="00995E5F" w:rsidRPr="00A7627D" w:rsidRDefault="00A7627D" w:rsidP="00495496">
                  <w:pPr>
                    <w:pStyle w:val="a3"/>
                    <w:numPr>
                      <w:ilvl w:val="0"/>
                      <w:numId w:val="23"/>
                    </w:numPr>
                    <w:ind w:left="324" w:hanging="32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амопроверка качества самовоспитания, учет результатов, анализ</w:t>
                  </w:r>
                </w:p>
              </w:tc>
            </w:tr>
            <w:tr w:rsidR="00995E5F" w:rsidRPr="008866BC" w14:paraId="25CA688E" w14:textId="77777777" w:rsidTr="00A7627D">
              <w:tc>
                <w:tcPr>
                  <w:tcW w:w="3013" w:type="dxa"/>
                </w:tcPr>
                <w:p w14:paraId="4B90456F" w14:textId="0DD9DC70" w:rsidR="00995E5F" w:rsidRPr="00A7627D" w:rsidRDefault="00A7627D" w:rsidP="00495496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Само</w:t>
                  </w:r>
                  <w:r w:rsidR="00BC27F5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ориентация</w:t>
                  </w:r>
                  <w:proofErr w:type="spellEnd"/>
                  <w:r w:rsidR="00995E5F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57" w:type="dxa"/>
                </w:tcPr>
                <w:p w14:paraId="78C4825F" w14:textId="60CFCD0C" w:rsidR="00995E5F" w:rsidRPr="00A7627D" w:rsidRDefault="00A7627D" w:rsidP="00495496">
                  <w:pPr>
                    <w:pStyle w:val="a3"/>
                    <w:numPr>
                      <w:ilvl w:val="0"/>
                      <w:numId w:val="23"/>
                    </w:numPr>
                    <w:ind w:left="324" w:hanging="32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DE4B08" w:rsidRPr="00A76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амопроверка качества самовоспитания, учет результатов, анализ достоинств и недостатков</w:t>
                  </w:r>
                </w:p>
              </w:tc>
            </w:tr>
            <w:tr w:rsidR="00995E5F" w:rsidRPr="008866BC" w14:paraId="19EB22A3" w14:textId="77777777" w:rsidTr="00A7627D">
              <w:tc>
                <w:tcPr>
                  <w:tcW w:w="3013" w:type="dxa"/>
                </w:tcPr>
                <w:p w14:paraId="6119D4BE" w14:textId="2713C072" w:rsidR="00995E5F" w:rsidRPr="00A7627D" w:rsidRDefault="00A7627D" w:rsidP="00495496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BC27F5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амоорганизация</w:t>
                  </w:r>
                </w:p>
              </w:tc>
              <w:tc>
                <w:tcPr>
                  <w:tcW w:w="4557" w:type="dxa"/>
                </w:tcPr>
                <w:p w14:paraId="37036FF7" w14:textId="0878B912" w:rsidR="00995E5F" w:rsidRPr="00A7627D" w:rsidRDefault="00A7627D" w:rsidP="00495496">
                  <w:pPr>
                    <w:pStyle w:val="a3"/>
                    <w:numPr>
                      <w:ilvl w:val="0"/>
                      <w:numId w:val="23"/>
                    </w:numPr>
                    <w:ind w:left="324" w:hanging="32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амоформирование</w:t>
                  </w:r>
                  <w:proofErr w:type="spellEnd"/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сознания в учебно-познавательной, самообразовательной  деятельности;</w:t>
                  </w:r>
                </w:p>
              </w:tc>
            </w:tr>
            <w:tr w:rsidR="00995E5F" w:rsidRPr="008866BC" w14:paraId="109AF8D1" w14:textId="77777777" w:rsidTr="00A7627D">
              <w:tc>
                <w:tcPr>
                  <w:tcW w:w="3013" w:type="dxa"/>
                </w:tcPr>
                <w:p w14:paraId="6C9C7AC3" w14:textId="65DF5BCF" w:rsidR="00995E5F" w:rsidRPr="00A7627D" w:rsidRDefault="00A7627D" w:rsidP="00495496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Само</w:t>
                  </w:r>
                  <w:r w:rsidR="00BC27F5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формирование</w:t>
                  </w:r>
                  <w:proofErr w:type="spellEnd"/>
                  <w:r w:rsidR="00995E5F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57" w:type="dxa"/>
                </w:tcPr>
                <w:p w14:paraId="4A1E89D8" w14:textId="001E3DDE" w:rsidR="00995E5F" w:rsidRPr="00A7627D" w:rsidRDefault="00A7627D" w:rsidP="00495496">
                  <w:pPr>
                    <w:pStyle w:val="a3"/>
                    <w:numPr>
                      <w:ilvl w:val="0"/>
                      <w:numId w:val="23"/>
                    </w:numPr>
                    <w:ind w:left="324" w:hanging="32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ыбор целей и задач самосовершенствования, их ранжирование, прогнозирование результатов</w:t>
                  </w:r>
                </w:p>
              </w:tc>
            </w:tr>
            <w:tr w:rsidR="00995E5F" w:rsidRPr="008866BC" w14:paraId="755419F9" w14:textId="77777777" w:rsidTr="00A7627D">
              <w:tc>
                <w:tcPr>
                  <w:tcW w:w="3013" w:type="dxa"/>
                </w:tcPr>
                <w:p w14:paraId="24481922" w14:textId="7F2ACE35" w:rsidR="00995E5F" w:rsidRPr="00A7627D" w:rsidRDefault="00A7627D" w:rsidP="00495496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BC27F5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амоконтроль </w:t>
                  </w:r>
                </w:p>
              </w:tc>
              <w:tc>
                <w:tcPr>
                  <w:tcW w:w="4557" w:type="dxa"/>
                </w:tcPr>
                <w:p w14:paraId="7CF8F175" w14:textId="06F41D51" w:rsidR="00A7627D" w:rsidRPr="00A7627D" w:rsidRDefault="00A7627D" w:rsidP="00495496">
                  <w:pPr>
                    <w:pStyle w:val="a3"/>
                    <w:numPr>
                      <w:ilvl w:val="0"/>
                      <w:numId w:val="23"/>
                    </w:numPr>
                    <w:ind w:left="324" w:hanging="32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</w:t>
                  </w:r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становление режима и правил, регламентация жизнедеятельности, само</w:t>
                  </w:r>
                  <w:r w:rsidR="00A44142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E4B08" w:rsidRPr="00A762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обеспечение условий для выполнения планов</w:t>
                  </w:r>
                </w:p>
              </w:tc>
            </w:tr>
          </w:tbl>
          <w:p w14:paraId="36756B0E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5198CCD4" w14:textId="3092B494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4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  <w:p w14:paraId="6DF6CB90" w14:textId="09552EFE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E4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0CF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2FEC3864" w14:textId="511C4F99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E4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14:paraId="143C2F85" w14:textId="58119862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E4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</w:p>
          <w:p w14:paraId="63F7B6F7" w14:textId="2C8800F0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E4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  <w:p w14:paraId="3132FDAB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2F83" w:rsidRPr="008866BC" w14:paraId="7302FD39" w14:textId="77777777" w:rsidTr="00D760A3">
        <w:tc>
          <w:tcPr>
            <w:tcW w:w="9628" w:type="dxa"/>
            <w:gridSpan w:val="5"/>
            <w:shd w:val="clear" w:color="auto" w:fill="F2F2F2" w:themeFill="background1" w:themeFillShade="F2"/>
          </w:tcPr>
          <w:p w14:paraId="2E64FB21" w14:textId="0FD608B9" w:rsidR="00B42F83" w:rsidRPr="008866BC" w:rsidRDefault="00B42F83" w:rsidP="00B42F8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F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lastRenderedPageBreak/>
              <w:t>Тема 8.</w:t>
            </w:r>
            <w:r w:rsidRPr="00B42F8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Организация профессионального развития сотрудника Следственного комитета Российской Федерации</w:t>
            </w:r>
          </w:p>
        </w:tc>
      </w:tr>
      <w:tr w:rsidR="00995E5F" w:rsidRPr="008866BC" w14:paraId="26A890B9" w14:textId="77777777" w:rsidTr="009712F2">
        <w:trPr>
          <w:trHeight w:val="8816"/>
        </w:trPr>
        <w:tc>
          <w:tcPr>
            <w:tcW w:w="704" w:type="dxa"/>
          </w:tcPr>
          <w:p w14:paraId="54B9648C" w14:textId="7AEEDE11" w:rsidR="00995E5F" w:rsidRPr="008866BC" w:rsidRDefault="001B2EA3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5E5F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67533DFA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796" w:type="dxa"/>
          </w:tcPr>
          <w:p w14:paraId="7F7D87F8" w14:textId="1ADF0639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E30CF7"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разновидностями профессиональной деформации сотрудников ПОО</w:t>
            </w:r>
          </w:p>
          <w:p w14:paraId="78FE8595" w14:textId="77777777" w:rsidR="009712F2" w:rsidRPr="008866BC" w:rsidRDefault="009712F2" w:rsidP="009712F2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274"/>
            </w:tblGrid>
            <w:tr w:rsidR="00995E5F" w:rsidRPr="008866BC" w14:paraId="02EA5A81" w14:textId="77777777" w:rsidTr="009712F2">
              <w:tc>
                <w:tcPr>
                  <w:tcW w:w="3296" w:type="dxa"/>
                </w:tcPr>
                <w:p w14:paraId="11A4AEEA" w14:textId="7AC1C383" w:rsidR="00E30CF7" w:rsidRPr="009712F2" w:rsidRDefault="00E30CF7" w:rsidP="00495496">
                  <w:pPr>
                    <w:pStyle w:val="a3"/>
                    <w:numPr>
                      <w:ilvl w:val="0"/>
                      <w:numId w:val="24"/>
                    </w:numPr>
                    <w:spacing w:after="200" w:line="276" w:lineRule="auto"/>
                    <w:ind w:left="204" w:hanging="20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12F2">
                    <w:rPr>
                      <w:rFonts w:ascii="Times New Roman" w:hAnsi="Times New Roman"/>
                      <w:sz w:val="24"/>
                      <w:szCs w:val="24"/>
                    </w:rPr>
                    <w:t>Правовой нигилизм</w:t>
                  </w:r>
                </w:p>
                <w:p w14:paraId="0DD6215E" w14:textId="75B1AD45" w:rsidR="00995E5F" w:rsidRPr="008866BC" w:rsidRDefault="00995E5F" w:rsidP="009712F2">
                  <w:pPr>
                    <w:ind w:left="204" w:hanging="20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6ACAD8C1" w14:textId="4B668835" w:rsidR="00995E5F" w:rsidRPr="009712F2" w:rsidRDefault="009712F2" w:rsidP="00495496">
                  <w:pPr>
                    <w:pStyle w:val="a3"/>
                    <w:numPr>
                      <w:ilvl w:val="0"/>
                      <w:numId w:val="25"/>
                    </w:numPr>
                    <w:ind w:left="464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="00E30CF7" w:rsidRPr="009712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ассивное восприятие правовой действительности, подлаживание под сложившиеся стандарты нравственно – правового поведения, некритическим отношением к маргинальным требованиям и актам практической деятельности;</w:t>
                  </w:r>
                </w:p>
              </w:tc>
            </w:tr>
            <w:tr w:rsidR="00995E5F" w:rsidRPr="008866BC" w14:paraId="4DD685B2" w14:textId="77777777" w:rsidTr="009712F2">
              <w:tc>
                <w:tcPr>
                  <w:tcW w:w="3296" w:type="dxa"/>
                </w:tcPr>
                <w:p w14:paraId="45DBF2FA" w14:textId="4BDC61EC" w:rsidR="00E30CF7" w:rsidRPr="009712F2" w:rsidRDefault="00E30CF7" w:rsidP="00495496">
                  <w:pPr>
                    <w:pStyle w:val="a3"/>
                    <w:numPr>
                      <w:ilvl w:val="0"/>
                      <w:numId w:val="24"/>
                    </w:numPr>
                    <w:spacing w:after="200" w:line="276" w:lineRule="auto"/>
                    <w:ind w:left="204" w:hanging="20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12F2">
                    <w:rPr>
                      <w:rFonts w:ascii="Times New Roman" w:hAnsi="Times New Roman"/>
                      <w:sz w:val="24"/>
                      <w:szCs w:val="24"/>
                    </w:rPr>
                    <w:t>Правовой инфантилизм</w:t>
                  </w:r>
                </w:p>
                <w:p w14:paraId="739EBA09" w14:textId="3C512960" w:rsidR="00995E5F" w:rsidRPr="008866BC" w:rsidRDefault="00995E5F" w:rsidP="009712F2">
                  <w:pPr>
                    <w:ind w:left="204" w:hanging="20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2B53EDCC" w14:textId="572C8AD4" w:rsidR="00995E5F" w:rsidRPr="009712F2" w:rsidRDefault="009712F2" w:rsidP="00495496">
                  <w:pPr>
                    <w:pStyle w:val="a3"/>
                    <w:numPr>
                      <w:ilvl w:val="0"/>
                      <w:numId w:val="25"/>
                    </w:numPr>
                    <w:ind w:left="464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r w:rsidR="00E30CF7" w:rsidRPr="009712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евоспитанность правового сознания, определяемые недостаточными юридическими знаниями и навыками для выполнения служебных функций;</w:t>
                  </w:r>
                </w:p>
              </w:tc>
            </w:tr>
            <w:tr w:rsidR="00995E5F" w:rsidRPr="008866BC" w14:paraId="0C7FCE61" w14:textId="77777777" w:rsidTr="009712F2">
              <w:tc>
                <w:tcPr>
                  <w:tcW w:w="3296" w:type="dxa"/>
                </w:tcPr>
                <w:p w14:paraId="6C9EC12F" w14:textId="7A1E4B01" w:rsidR="00E30CF7" w:rsidRPr="009712F2" w:rsidRDefault="00E30CF7" w:rsidP="00495496">
                  <w:pPr>
                    <w:pStyle w:val="a3"/>
                    <w:numPr>
                      <w:ilvl w:val="0"/>
                      <w:numId w:val="24"/>
                    </w:numPr>
                    <w:spacing w:after="200" w:line="276" w:lineRule="auto"/>
                    <w:ind w:left="204" w:hanging="20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12F2">
                    <w:rPr>
                      <w:rFonts w:ascii="Times New Roman" w:hAnsi="Times New Roman"/>
                      <w:sz w:val="24"/>
                      <w:szCs w:val="24"/>
                    </w:rPr>
                    <w:t>Негативно – правовой радикализм</w:t>
                  </w:r>
                </w:p>
                <w:p w14:paraId="39D3EEA8" w14:textId="74ECB384" w:rsidR="00995E5F" w:rsidRPr="008866BC" w:rsidRDefault="00995E5F" w:rsidP="009712F2">
                  <w:pPr>
                    <w:ind w:left="204" w:hanging="20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12777994" w14:textId="12B25A5F" w:rsidR="00995E5F" w:rsidRPr="009712F2" w:rsidRDefault="009712F2" w:rsidP="00495496">
                  <w:pPr>
                    <w:pStyle w:val="a3"/>
                    <w:numPr>
                      <w:ilvl w:val="0"/>
                      <w:numId w:val="25"/>
                    </w:numPr>
                    <w:ind w:left="464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E30CF7" w:rsidRPr="009712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формировавшееся противоправно ориентированное сознание должностного лица, которое использует профессиональные знания и навыки в личных целях;</w:t>
                  </w:r>
                </w:p>
              </w:tc>
            </w:tr>
            <w:tr w:rsidR="00E30CF7" w:rsidRPr="008866BC" w14:paraId="1E5BDCDA" w14:textId="77777777" w:rsidTr="009712F2">
              <w:tc>
                <w:tcPr>
                  <w:tcW w:w="3296" w:type="dxa"/>
                </w:tcPr>
                <w:p w14:paraId="4E85C13D" w14:textId="67B17144" w:rsidR="00E30CF7" w:rsidRPr="009712F2" w:rsidRDefault="00E30CF7" w:rsidP="00495496">
                  <w:pPr>
                    <w:pStyle w:val="a3"/>
                    <w:numPr>
                      <w:ilvl w:val="0"/>
                      <w:numId w:val="24"/>
                    </w:numPr>
                    <w:ind w:left="204" w:hanging="20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712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Спекулятивно – правовой популизм</w:t>
                  </w:r>
                </w:p>
              </w:tc>
              <w:tc>
                <w:tcPr>
                  <w:tcW w:w="4274" w:type="dxa"/>
                </w:tcPr>
                <w:p w14:paraId="7C532FC0" w14:textId="7390D9D8" w:rsidR="00E30CF7" w:rsidRPr="009712F2" w:rsidRDefault="009712F2" w:rsidP="00495496">
                  <w:pPr>
                    <w:pStyle w:val="a3"/>
                    <w:numPr>
                      <w:ilvl w:val="0"/>
                      <w:numId w:val="25"/>
                    </w:numPr>
                    <w:ind w:left="464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A44142" w:rsidRPr="009712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овокупность переживаний, чувств, настроений, эмоций, в которых отражается отношение людей к действующему и желаемому праву;</w:t>
                  </w:r>
                </w:p>
              </w:tc>
            </w:tr>
            <w:tr w:rsidR="00995E5F" w:rsidRPr="008866BC" w14:paraId="16D9F586" w14:textId="77777777" w:rsidTr="009712F2">
              <w:tc>
                <w:tcPr>
                  <w:tcW w:w="3296" w:type="dxa"/>
                </w:tcPr>
                <w:p w14:paraId="0D1635EF" w14:textId="6F2A4DEB" w:rsidR="00E30CF7" w:rsidRPr="009712F2" w:rsidRDefault="00E30CF7" w:rsidP="00495496">
                  <w:pPr>
                    <w:pStyle w:val="a3"/>
                    <w:numPr>
                      <w:ilvl w:val="0"/>
                      <w:numId w:val="24"/>
                    </w:numPr>
                    <w:spacing w:after="200" w:line="276" w:lineRule="auto"/>
                    <w:ind w:left="204" w:hanging="20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12F2">
                    <w:rPr>
                      <w:rFonts w:ascii="Times New Roman" w:hAnsi="Times New Roman"/>
                      <w:sz w:val="24"/>
                      <w:szCs w:val="24"/>
                    </w:rPr>
                    <w:t>Нравственно – правовой конформизм</w:t>
                  </w:r>
                </w:p>
                <w:p w14:paraId="1E1D07C7" w14:textId="18732689" w:rsidR="00995E5F" w:rsidRPr="008866BC" w:rsidRDefault="00995E5F" w:rsidP="009712F2">
                  <w:pPr>
                    <w:ind w:left="204" w:hanging="20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5AC01B08" w14:textId="2CA02364" w:rsidR="00995E5F" w:rsidRPr="009712F2" w:rsidRDefault="009712F2" w:rsidP="00495496">
                  <w:pPr>
                    <w:pStyle w:val="a3"/>
                    <w:numPr>
                      <w:ilvl w:val="0"/>
                      <w:numId w:val="25"/>
                    </w:numPr>
                    <w:ind w:left="464" w:hanging="4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="00A44142" w:rsidRPr="009712F2">
                    <w:rPr>
                      <w:rFonts w:ascii="Times New Roman" w:hAnsi="Times New Roman"/>
                      <w:sz w:val="24"/>
                      <w:szCs w:val="24"/>
                    </w:rPr>
                    <w:t>убъективный настрой должностного лица на внешнюю аффектацию своей личности и результатов деятельности</w:t>
                  </w:r>
                </w:p>
              </w:tc>
            </w:tr>
          </w:tbl>
          <w:p w14:paraId="42ACD392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7B3D6339" w14:textId="07D32D53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A4414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14:paraId="7D148414" w14:textId="6AAC3395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A4414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02143BF6" w14:textId="77777777" w:rsidR="00995E5F" w:rsidRDefault="00995E5F" w:rsidP="00A4414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441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</w:p>
          <w:p w14:paraId="354F348A" w14:textId="28A9564F" w:rsidR="00A44142" w:rsidRDefault="00A44142" w:rsidP="00A4414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712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14:paraId="171BF592" w14:textId="2C55F1F0" w:rsidR="00A44142" w:rsidRPr="008866BC" w:rsidRDefault="00A44142" w:rsidP="00A4414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712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3E8C2074" w14:textId="77777777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0BF2A94" w14:textId="77777777" w:rsidR="00A7627D" w:rsidRDefault="00A7627D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2B5C5896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22805645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4253"/>
      </w:tblGrid>
      <w:tr w:rsidR="00995E5F" w:rsidRPr="006C0F15" w14:paraId="4F9AA7A2" w14:textId="77777777" w:rsidTr="009712F2">
        <w:trPr>
          <w:cantSplit/>
          <w:trHeight w:val="1375"/>
        </w:trPr>
        <w:tc>
          <w:tcPr>
            <w:tcW w:w="988" w:type="dxa"/>
            <w:textDirection w:val="btLr"/>
          </w:tcPr>
          <w:p w14:paraId="66B6A77B" w14:textId="77777777" w:rsidR="00995E5F" w:rsidRPr="00164CF5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8440F06" w14:textId="77777777" w:rsidR="00995E5F" w:rsidRPr="006C0F15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110" w:type="dxa"/>
            <w:vAlign w:val="center"/>
          </w:tcPr>
          <w:p w14:paraId="36011DE4" w14:textId="77777777" w:rsidR="00995E5F" w:rsidRPr="006C0F15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53" w:type="dxa"/>
            <w:vAlign w:val="center"/>
          </w:tcPr>
          <w:p w14:paraId="63E47CF5" w14:textId="77777777" w:rsidR="00995E5F" w:rsidRPr="006C0F15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995E5F" w:rsidRPr="006C0F15" w14:paraId="40C8BAB9" w14:textId="77777777" w:rsidTr="009712F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B1DC984" w14:textId="7883805E" w:rsidR="00995E5F" w:rsidRPr="006C0F15" w:rsidRDefault="00995E5F" w:rsidP="009712F2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="00A53483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Правой статус сотрудников Следственного комитета Российс</w:t>
            </w:r>
            <w:r w:rsidR="00D53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кой Федерации  как нормативный </w:t>
            </w:r>
            <w:r w:rsidR="00A53483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идеал государственного служащего РФ</w:t>
            </w:r>
          </w:p>
        </w:tc>
      </w:tr>
      <w:tr w:rsidR="00995E5F" w:rsidRPr="006C0F15" w14:paraId="70A46472" w14:textId="77777777" w:rsidTr="009712F2">
        <w:tc>
          <w:tcPr>
            <w:tcW w:w="988" w:type="dxa"/>
          </w:tcPr>
          <w:p w14:paraId="6FB02917" w14:textId="7FDFAF4D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25480C" w14:textId="6C569EDD" w:rsidR="00995E5F" w:rsidRPr="006C0F15" w:rsidRDefault="009712F2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7FB5F1AB" w14:textId="0690D6E3" w:rsidR="009712F2" w:rsidRPr="009712F2" w:rsidRDefault="009712F2" w:rsidP="00723C9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C8C3FC8" w14:textId="657CCC49" w:rsidR="00995E5F" w:rsidRPr="006C0F15" w:rsidRDefault="00723C98" w:rsidP="00723C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заключается особый правовой статус сотрудников Следственного комитета России?</w:t>
            </w:r>
          </w:p>
        </w:tc>
        <w:tc>
          <w:tcPr>
            <w:tcW w:w="4253" w:type="dxa"/>
          </w:tcPr>
          <w:p w14:paraId="4724FA55" w14:textId="07C371ED" w:rsidR="00995E5F" w:rsidRPr="006C0F15" w:rsidRDefault="00723C98" w:rsidP="00E25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 СК РФ наделены властными полномочиями в целях осуществления уголовно-процессуальной деятельности в форме предварительного расследования.</w:t>
            </w:r>
          </w:p>
        </w:tc>
      </w:tr>
      <w:tr w:rsidR="00995E5F" w:rsidRPr="006C0F15" w14:paraId="1ADFF14E" w14:textId="77777777" w:rsidTr="009712F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A62C9AE" w14:textId="0F386CAA" w:rsidR="00995E5F" w:rsidRPr="009712F2" w:rsidRDefault="00995E5F" w:rsidP="009712F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2B4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53483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системы воспитательной работы в Следственно</w:t>
            </w:r>
            <w:r w:rsidR="009712F2">
              <w:rPr>
                <w:rFonts w:ascii="Times New Roman" w:hAnsi="Times New Roman" w:cs="Times New Roman"/>
                <w:b/>
                <w:sz w:val="24"/>
                <w:szCs w:val="24"/>
              </w:rPr>
              <w:t>м комитете Российской Федерации</w:t>
            </w:r>
          </w:p>
        </w:tc>
      </w:tr>
      <w:tr w:rsidR="00995E5F" w:rsidRPr="006C0F15" w14:paraId="3247F9FA" w14:textId="77777777" w:rsidTr="009712F2">
        <w:tc>
          <w:tcPr>
            <w:tcW w:w="988" w:type="dxa"/>
          </w:tcPr>
          <w:p w14:paraId="1C38EFB1" w14:textId="4CF084BB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500F2C" w14:textId="38E7FA42" w:rsidR="00995E5F" w:rsidRPr="006C0F15" w:rsidRDefault="009712F2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110" w:type="dxa"/>
          </w:tcPr>
          <w:p w14:paraId="6A8F2B75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D62FBD3" w14:textId="1C877F6F" w:rsidR="00995E5F" w:rsidRPr="006C0F15" w:rsidRDefault="00E25501" w:rsidP="00E255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E25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Перечислите</w:t>
            </w:r>
            <w:r w:rsidR="003912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2E7" w:rsidRPr="00391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ведущие </w:t>
            </w:r>
            <w:r w:rsidR="00391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r w:rsidR="003912E7" w:rsidRPr="00391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  <w:r w:rsidR="00391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3912E7" w:rsidRPr="00391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нравственности в соответствии с Концепцией духовно-нравственного развития и воспитания личности гражданина России </w:t>
            </w:r>
          </w:p>
        </w:tc>
        <w:tc>
          <w:tcPr>
            <w:tcW w:w="4253" w:type="dxa"/>
          </w:tcPr>
          <w:p w14:paraId="6963BC9E" w14:textId="4A8EFEF9" w:rsidR="00995E5F" w:rsidRPr="006C0F15" w:rsidRDefault="00E25501" w:rsidP="009712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>едущи</w:t>
            </w:r>
            <w:r w:rsidR="009712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</w:t>
            </w:r>
            <w:r w:rsidR="009712F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источников нравственности в соответствии с Концепцией духовно-нравственного развития и воспитания личности гражданина России </w:t>
            </w:r>
            <w:r w:rsidR="003912E7" w:rsidRPr="003912E7">
              <w:rPr>
                <w:rFonts w:ascii="Times New Roman" w:eastAsia="Calibri" w:hAnsi="Times New Roman" w:cs="Times New Roman"/>
                <w:sz w:val="24"/>
                <w:szCs w:val="24"/>
              </w:rPr>
              <w:t>Патриотизм, социальная солидарность, гражданственность.</w:t>
            </w:r>
          </w:p>
        </w:tc>
      </w:tr>
      <w:tr w:rsidR="00995E5F" w:rsidRPr="006C0F15" w14:paraId="56E44A3D" w14:textId="77777777" w:rsidTr="009712F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E4DB9F9" w14:textId="6AC18455" w:rsidR="00995E5F" w:rsidRPr="0014450A" w:rsidRDefault="00995E5F" w:rsidP="009712F2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32C44" w:rsidRPr="003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управления воспитательной работой в центральном аппарате Следственного комитета Российской Федерации; цели и задачи </w:t>
            </w:r>
          </w:p>
        </w:tc>
      </w:tr>
      <w:tr w:rsidR="00995E5F" w:rsidRPr="006C0F15" w14:paraId="1E2C8DCE" w14:textId="77777777" w:rsidTr="009712F2">
        <w:tc>
          <w:tcPr>
            <w:tcW w:w="988" w:type="dxa"/>
          </w:tcPr>
          <w:p w14:paraId="0F00FCA0" w14:textId="37077D6C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3E84045" w14:textId="38CD4CB9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712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</w:tcPr>
          <w:p w14:paraId="01B03B92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FF66F1B" w14:textId="513B01B9" w:rsidR="00995E5F" w:rsidRPr="006C0F15" w:rsidRDefault="00B12F6E" w:rsidP="00E2550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чем заключается сущность воспитательного воздействия ритуального поведения </w:t>
            </w:r>
            <w:r w:rsid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сотрудников силового ведомства?</w:t>
            </w:r>
          </w:p>
        </w:tc>
        <w:tc>
          <w:tcPr>
            <w:tcW w:w="4253" w:type="dxa"/>
          </w:tcPr>
          <w:p w14:paraId="5C11490E" w14:textId="10BD0F21" w:rsidR="00995E5F" w:rsidRPr="006C0F15" w:rsidRDefault="00B12F6E" w:rsidP="009712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Ритуал </w:t>
            </w:r>
            <w:r w:rsidR="00E2550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25501" w:rsidRP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ритуального поведения сотрудников силового ведомства</w:t>
            </w:r>
            <w:r w:rsid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25501"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исторически сложившийся устойчивый вид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12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Ритуалы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</w:t>
            </w:r>
            <w:r w:rsidR="0071565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вых ведомств в</w:t>
            </w:r>
            <w:r w:rsidRPr="00B12F6E">
              <w:rPr>
                <w:rFonts w:ascii="Times New Roman" w:eastAsia="Calibri" w:hAnsi="Times New Roman" w:cs="Times New Roman"/>
                <w:sz w:val="24"/>
                <w:szCs w:val="24"/>
              </w:rPr>
              <w:t>оплощают благородные идеалы мужества, стойкости и героизма, единства высоких целей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отражают в себе эмоционально-ценностный комп</w:t>
            </w:r>
            <w:r w:rsidR="00E25501">
              <w:rPr>
                <w:rFonts w:ascii="Times New Roman" w:eastAsia="Calibri" w:hAnsi="Times New Roman" w:cs="Times New Roman"/>
                <w:sz w:val="24"/>
                <w:szCs w:val="24"/>
              </w:rPr>
              <w:t>онент нравственного воспитания.</w:t>
            </w:r>
          </w:p>
        </w:tc>
      </w:tr>
      <w:tr w:rsidR="00995E5F" w:rsidRPr="006C0F15" w14:paraId="4D677B7E" w14:textId="77777777" w:rsidTr="009712F2">
        <w:tc>
          <w:tcPr>
            <w:tcW w:w="988" w:type="dxa"/>
          </w:tcPr>
          <w:p w14:paraId="2E48EB02" w14:textId="423AFF3A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6C7708" w14:textId="7C38688B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42CA422E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21F366F" w14:textId="01BFEF5A" w:rsidR="00995E5F" w:rsidRPr="006C0F15" w:rsidRDefault="0005406E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Раскройте сущность воспитательной работы в учреждениях СК России.</w:t>
            </w:r>
          </w:p>
        </w:tc>
        <w:tc>
          <w:tcPr>
            <w:tcW w:w="4253" w:type="dxa"/>
          </w:tcPr>
          <w:p w14:paraId="39535819" w14:textId="1C5AFCDB" w:rsidR="00995E5F" w:rsidRPr="006C0F15" w:rsidRDefault="00E25501" w:rsidP="009712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оспитательн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</w:t>
            </w:r>
            <w:r w:rsidRP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учреждениях СК России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</w:t>
            </w:r>
            <w:r w:rsidR="0005406E">
              <w:rPr>
                <w:rFonts w:ascii="Times New Roman" w:eastAsia="Calibri" w:hAnsi="Times New Roman" w:cs="Times New Roman"/>
                <w:sz w:val="24"/>
                <w:szCs w:val="24"/>
              </w:rPr>
              <w:t>то единый непрерывный процесс формирования зрелой, ответственной, нравственно цельной личности, который начинается в образовательной организации и продолжается в течение всей его служебной деятельности в системе СК России</w:t>
            </w:r>
          </w:p>
        </w:tc>
      </w:tr>
      <w:tr w:rsidR="00995E5F" w:rsidRPr="006C0F15" w14:paraId="1B8D4572" w14:textId="77777777" w:rsidTr="009712F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5F96465" w14:textId="58579F8A" w:rsidR="00995E5F" w:rsidRPr="0014450A" w:rsidRDefault="00995E5F" w:rsidP="009712F2">
            <w:pPr>
              <w:tabs>
                <w:tab w:val="left" w:pos="990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A53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567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A53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A53483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67E2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Учет индивидуальных особенностей личности сотрудника Следственного комитета Росси</w:t>
            </w:r>
            <w:r w:rsidR="00856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8567E2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в организации воспитательной работы в деятельности начальника следственного аппарата</w:t>
            </w:r>
          </w:p>
        </w:tc>
      </w:tr>
      <w:tr w:rsidR="00995E5F" w:rsidRPr="006C0F15" w14:paraId="0FA4B4C3" w14:textId="77777777" w:rsidTr="009712F2">
        <w:tc>
          <w:tcPr>
            <w:tcW w:w="988" w:type="dxa"/>
          </w:tcPr>
          <w:p w14:paraId="15ADD639" w14:textId="1576FE99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8FFF7D6" w14:textId="080BC0B6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41E3DBB6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ED3B040" w14:textId="545AC789" w:rsidR="00995E5F" w:rsidRPr="006C0F15" w:rsidRDefault="008D4D09" w:rsidP="009712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м</w:t>
            </w:r>
            <w:r w:rsidR="001736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орально-психологическ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ий климат служебного коллектива?</w:t>
            </w:r>
          </w:p>
        </w:tc>
        <w:tc>
          <w:tcPr>
            <w:tcW w:w="4253" w:type="dxa"/>
          </w:tcPr>
          <w:p w14:paraId="3A1D431E" w14:textId="0267D018" w:rsidR="00995E5F" w:rsidRPr="006C0F15" w:rsidRDefault="00E25501" w:rsidP="009712F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Морально-психологический климат служебного коллектива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это</w:t>
            </w:r>
            <w:r w:rsidR="00173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3601" w:rsidRPr="00173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качественная сторона межличностных отношений, проявляющаяся в виде совокупности психологических </w:t>
            </w:r>
            <w:r w:rsidR="00173601" w:rsidRPr="001736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условий, способствующих </w:t>
            </w:r>
            <w:r w:rsidR="00173601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173601" w:rsidRPr="00173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препятствующих продуктивной совместной деятельности </w:t>
            </w:r>
            <w:r w:rsidR="00173601">
              <w:rPr>
                <w:rFonts w:ascii="Times New Roman" w:eastAsia="Calibri" w:hAnsi="Times New Roman" w:cs="Times New Roman"/>
                <w:sz w:val="24"/>
                <w:szCs w:val="24"/>
              </w:rPr>
              <w:t>членов служебного</w:t>
            </w:r>
            <w:r w:rsidR="00173601" w:rsidRPr="00173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развитию</w:t>
            </w:r>
          </w:p>
        </w:tc>
      </w:tr>
      <w:tr w:rsidR="00995E5F" w:rsidRPr="006C0F15" w14:paraId="3D4B0CA1" w14:textId="77777777" w:rsidTr="009712F2">
        <w:trPr>
          <w:trHeight w:val="144"/>
        </w:trPr>
        <w:tc>
          <w:tcPr>
            <w:tcW w:w="988" w:type="dxa"/>
          </w:tcPr>
          <w:p w14:paraId="5F704FE0" w14:textId="44A11ECA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B530B8" w14:textId="6FB601B3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461E4426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1AF5B6" w14:textId="591B4F10" w:rsidR="00995E5F" w:rsidRPr="006C0F15" w:rsidRDefault="00256642" w:rsidP="00E255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Определите </w:t>
            </w:r>
            <w:r w:rsidR="00E25501" w:rsidRP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компоненты содержания </w:t>
            </w:r>
            <w:r w:rsidRP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военно-</w:t>
            </w:r>
            <w:r w:rsid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патриотического воспитания</w:t>
            </w:r>
          </w:p>
        </w:tc>
        <w:tc>
          <w:tcPr>
            <w:tcW w:w="4253" w:type="dxa"/>
          </w:tcPr>
          <w:p w14:paraId="21510C21" w14:textId="2055D8B6" w:rsidR="00995E5F" w:rsidRPr="006C0F15" w:rsidRDefault="00256642" w:rsidP="0025664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Военно-патриотическое воспитание включает в себя социально-</w:t>
            </w:r>
            <w:r w:rsidR="008D4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педагогический и специфический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компоненты. В настоящее время необходимо формировать у молодежи готовность к исполнению гражданского долга.</w:t>
            </w:r>
          </w:p>
        </w:tc>
      </w:tr>
      <w:tr w:rsidR="008C32B0" w:rsidRPr="006C0F15" w14:paraId="4DF2580B" w14:textId="77777777" w:rsidTr="009712F2">
        <w:trPr>
          <w:trHeight w:val="144"/>
        </w:trPr>
        <w:tc>
          <w:tcPr>
            <w:tcW w:w="988" w:type="dxa"/>
          </w:tcPr>
          <w:p w14:paraId="119A3C83" w14:textId="77777777" w:rsidR="008C32B0" w:rsidRDefault="00877ED1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B63A5D" w14:textId="2336CA4A" w:rsidR="00E467FA" w:rsidRPr="006C0F15" w:rsidRDefault="00E467FA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E5FC826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1E9F7F4" w14:textId="4CD8AFE0" w:rsidR="008C32B0" w:rsidRPr="00256642" w:rsidRDefault="008C32B0" w:rsidP="00E255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методы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3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</w:t>
            </w:r>
            <w:r w:rsidR="00E25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уализации работы с подчиненными</w:t>
            </w:r>
            <w:r w:rsidRPr="008C3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деятельности р</w:t>
            </w:r>
            <w:r w:rsidR="008D4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уководителя силового коллектива</w:t>
            </w:r>
          </w:p>
        </w:tc>
        <w:tc>
          <w:tcPr>
            <w:tcW w:w="4253" w:type="dxa"/>
          </w:tcPr>
          <w:p w14:paraId="641912CB" w14:textId="558C8E14" w:rsidR="00E25501" w:rsidRDefault="00E25501" w:rsidP="00E7289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>етоды индивидуализации работы с подчиненными в деятельности руководителя силового коллектива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37DA18F" w14:textId="27B386C2" w:rsidR="008C32B0" w:rsidRPr="009712F2" w:rsidRDefault="008C32B0" w:rsidP="00495496">
            <w:pPr>
              <w:pStyle w:val="a3"/>
              <w:numPr>
                <w:ilvl w:val="0"/>
                <w:numId w:val="26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Сегментировани</w:t>
            </w:r>
            <w:r w:rsidR="00E25501"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индивидуальный подход на основе личных склонностей, предпочтений и возможностей.</w:t>
            </w:r>
          </w:p>
          <w:p w14:paraId="02C42E12" w14:textId="6D838FCB" w:rsidR="00E72897" w:rsidRPr="009712F2" w:rsidRDefault="00E72897" w:rsidP="00495496">
            <w:pPr>
              <w:pStyle w:val="a3"/>
              <w:numPr>
                <w:ilvl w:val="0"/>
                <w:numId w:val="26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Индивидуализация льгот, бонусов, дополнительных опций.</w:t>
            </w:r>
          </w:p>
          <w:p w14:paraId="3C470366" w14:textId="6B0E63C5" w:rsidR="00E72897" w:rsidRPr="009712F2" w:rsidRDefault="00E72897" w:rsidP="00495496">
            <w:pPr>
              <w:pStyle w:val="a3"/>
              <w:numPr>
                <w:ilvl w:val="0"/>
                <w:numId w:val="26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ясных критериев эффективности деятельности.</w:t>
            </w:r>
          </w:p>
          <w:p w14:paraId="07D9E9FE" w14:textId="06D1D029" w:rsidR="00E72897" w:rsidRPr="009712F2" w:rsidRDefault="00E72897" w:rsidP="00495496">
            <w:pPr>
              <w:pStyle w:val="a3"/>
              <w:numPr>
                <w:ilvl w:val="0"/>
                <w:numId w:val="26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подход на основе запросов сотрудников.</w:t>
            </w:r>
          </w:p>
        </w:tc>
      </w:tr>
      <w:tr w:rsidR="00995E5F" w:rsidRPr="006C0F15" w14:paraId="6F923003" w14:textId="77777777" w:rsidTr="009712F2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033050A3" w14:textId="2869D698" w:rsidR="00995E5F" w:rsidRPr="0014450A" w:rsidRDefault="00995E5F" w:rsidP="009712F2">
            <w:pPr>
              <w:tabs>
                <w:tab w:val="left" w:pos="990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A53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14450A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="00A53483" w:rsidRPr="00A53483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потенциал корпоративной культуры государственной службы. Пути формирования положительного имиджа сотрудника Следственного комитета Росси</w:t>
            </w:r>
            <w:r w:rsidR="00A5348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</w:tr>
      <w:tr w:rsidR="00995E5F" w:rsidRPr="006C0F15" w14:paraId="7E89F2F7" w14:textId="77777777" w:rsidTr="009712F2">
        <w:trPr>
          <w:trHeight w:val="144"/>
        </w:trPr>
        <w:tc>
          <w:tcPr>
            <w:tcW w:w="988" w:type="dxa"/>
          </w:tcPr>
          <w:p w14:paraId="5648E923" w14:textId="26176AE8" w:rsidR="00995E5F" w:rsidRPr="006C0F15" w:rsidRDefault="008F213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624D2D5" w14:textId="10ACB6BE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41497D07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DB91D88" w14:textId="68A9585C" w:rsidR="00995E5F" w:rsidRPr="00E25501" w:rsidRDefault="00C55CDF" w:rsidP="00E255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501"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содержание элементов </w:t>
            </w:r>
            <w:r w:rsidR="00E25501" w:rsidRPr="00E255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5501">
              <w:rPr>
                <w:rFonts w:ascii="Times New Roman" w:hAnsi="Times New Roman" w:cs="Times New Roman"/>
              </w:rPr>
              <w:t>елов</w:t>
            </w:r>
            <w:r w:rsidR="00E25501" w:rsidRPr="00E25501">
              <w:rPr>
                <w:rFonts w:ascii="Times New Roman" w:hAnsi="Times New Roman" w:cs="Times New Roman"/>
              </w:rPr>
              <w:t>ой</w:t>
            </w:r>
            <w:r w:rsidRPr="00E25501">
              <w:rPr>
                <w:rFonts w:ascii="Times New Roman" w:hAnsi="Times New Roman" w:cs="Times New Roman"/>
              </w:rPr>
              <w:t xml:space="preserve"> культур</w:t>
            </w:r>
            <w:r w:rsidR="00E25501" w:rsidRPr="00E25501">
              <w:rPr>
                <w:rFonts w:ascii="Times New Roman" w:hAnsi="Times New Roman" w:cs="Times New Roman"/>
              </w:rPr>
              <w:t>ы руководителя</w:t>
            </w:r>
          </w:p>
        </w:tc>
        <w:tc>
          <w:tcPr>
            <w:tcW w:w="4253" w:type="dxa"/>
          </w:tcPr>
          <w:p w14:paraId="65E82982" w14:textId="6B1F2462" w:rsidR="00E25501" w:rsidRDefault="00E25501" w:rsidP="009712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>елов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25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руководителя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включает в себя следующие элементы:</w:t>
            </w:r>
          </w:p>
          <w:p w14:paraId="476A4171" w14:textId="5000F505" w:rsidR="00C55CDF" w:rsidRPr="009712F2" w:rsidRDefault="00C55CDF" w:rsidP="00495496">
            <w:pPr>
              <w:pStyle w:val="a3"/>
              <w:numPr>
                <w:ilvl w:val="0"/>
                <w:numId w:val="27"/>
              </w:numPr>
              <w:shd w:val="clear" w:color="auto" w:fill="FFFFFF"/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Формы межличностного взаимодействия, этикет</w:t>
            </w:r>
          </w:p>
          <w:p w14:paraId="525D6690" w14:textId="2AC99E80" w:rsidR="00C55CDF" w:rsidRPr="009712F2" w:rsidRDefault="00C55CDF" w:rsidP="00495496">
            <w:pPr>
              <w:pStyle w:val="a3"/>
              <w:numPr>
                <w:ilvl w:val="0"/>
                <w:numId w:val="27"/>
              </w:numPr>
              <w:shd w:val="clear" w:color="auto" w:fill="FFFFFF"/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и способы взаимодействия в деятельности.</w:t>
            </w:r>
          </w:p>
          <w:p w14:paraId="4FC61E6C" w14:textId="2F4E6F25" w:rsidR="00995E5F" w:rsidRPr="009712F2" w:rsidRDefault="00C55CDF" w:rsidP="00495496">
            <w:pPr>
              <w:pStyle w:val="a3"/>
              <w:numPr>
                <w:ilvl w:val="0"/>
                <w:numId w:val="27"/>
              </w:numPr>
              <w:shd w:val="clear" w:color="auto" w:fill="FFFFFF"/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sz w:val="24"/>
                <w:szCs w:val="24"/>
              </w:rPr>
              <w:t>Ценности и смыслы профессиональной деятельности.</w:t>
            </w:r>
          </w:p>
        </w:tc>
      </w:tr>
      <w:tr w:rsidR="00995E5F" w:rsidRPr="006C0F15" w14:paraId="3D221654" w14:textId="77777777" w:rsidTr="009712F2">
        <w:trPr>
          <w:trHeight w:val="144"/>
        </w:trPr>
        <w:tc>
          <w:tcPr>
            <w:tcW w:w="988" w:type="dxa"/>
          </w:tcPr>
          <w:p w14:paraId="0D3AF6DA" w14:textId="687BD2EB" w:rsidR="00995E5F" w:rsidRPr="006C0F15" w:rsidRDefault="00B05556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A1CCC42" w14:textId="73DC4A89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20AB5281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739B52D" w14:textId="57A1C6D8" w:rsidR="00E25501" w:rsidRPr="00E25501" w:rsidRDefault="00171294" w:rsidP="00F10B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712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соотносятся между собой </w:t>
            </w:r>
            <w:r w:rsidR="00F10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</w:t>
            </w:r>
            <w:r w:rsidRPr="001712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имиджа и престижа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сотрудника Следственного комитета России?</w:t>
            </w:r>
          </w:p>
        </w:tc>
        <w:tc>
          <w:tcPr>
            <w:tcW w:w="4253" w:type="dxa"/>
          </w:tcPr>
          <w:p w14:paraId="0B46FB44" w14:textId="75E79AE3" w:rsidR="00995E5F" w:rsidRPr="00E25501" w:rsidRDefault="00F10BB7" w:rsidP="009712F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46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1294" w:rsidRPr="00E467FA">
              <w:rPr>
                <w:rFonts w:ascii="Times New Roman" w:hAnsi="Times New Roman" w:cs="Times New Roman"/>
                <w:sz w:val="24"/>
                <w:szCs w:val="24"/>
              </w:rPr>
              <w:t>мидж (внешн</w:t>
            </w:r>
            <w:r w:rsidRPr="00E467F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171294" w:rsidRPr="00E467FA">
              <w:rPr>
                <w:rFonts w:ascii="Times New Roman" w:hAnsi="Times New Roman" w:cs="Times New Roman"/>
                <w:sz w:val="24"/>
                <w:szCs w:val="24"/>
              </w:rPr>
              <w:t xml:space="preserve"> образ, несущ</w:t>
            </w:r>
            <w:r w:rsidRPr="00E467F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171294" w:rsidRPr="00E467FA">
              <w:rPr>
                <w:rFonts w:ascii="Times New Roman" w:hAnsi="Times New Roman" w:cs="Times New Roman"/>
                <w:sz w:val="24"/>
                <w:szCs w:val="24"/>
              </w:rPr>
              <w:t xml:space="preserve"> отпечаток профессии) и престиж (авторитета, влияния) профессий</w:t>
            </w:r>
            <w:r w:rsidRPr="00E4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4A6" w:rsidRPr="00E467FA">
              <w:rPr>
                <w:rFonts w:ascii="Times New Roman" w:hAnsi="Times New Roman" w:cs="Times New Roman"/>
                <w:sz w:val="24"/>
                <w:szCs w:val="24"/>
              </w:rPr>
              <w:t xml:space="preserve"> Понятия соотносятся между собой как форма и содержание.</w:t>
            </w:r>
          </w:p>
        </w:tc>
      </w:tr>
      <w:tr w:rsidR="00995E5F" w:rsidRPr="006C0F15" w14:paraId="4A9DF166" w14:textId="77777777" w:rsidTr="009712F2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5FBF57F3" w14:textId="5EC12EBF" w:rsidR="00995E5F" w:rsidRPr="0014450A" w:rsidRDefault="00995E5F" w:rsidP="009712F2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873D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73D39" w:rsidRPr="00873D39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Педагогический потенциал управления следственным органом. Укрепление служебной дисциплины и законности среди личного состава</w:t>
            </w:r>
          </w:p>
        </w:tc>
      </w:tr>
      <w:tr w:rsidR="00995E5F" w:rsidRPr="006C0F15" w14:paraId="7B8E6CF5" w14:textId="77777777" w:rsidTr="009712F2">
        <w:trPr>
          <w:trHeight w:val="144"/>
        </w:trPr>
        <w:tc>
          <w:tcPr>
            <w:tcW w:w="988" w:type="dxa"/>
          </w:tcPr>
          <w:p w14:paraId="2842B404" w14:textId="57A77689" w:rsidR="00995E5F" w:rsidRPr="006C0F15" w:rsidRDefault="001B2EA3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200CEC1" w14:textId="333E1AD6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241CCA29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40878AA" w14:textId="74789DE6" w:rsidR="00995E5F" w:rsidRPr="002722D9" w:rsidRDefault="002722D9" w:rsidP="00D503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D09"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</w:t>
            </w:r>
            <w:r w:rsidRPr="00272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03E5" w:rsidRPr="008D4D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ринципа</w:t>
            </w:r>
            <w:r w:rsidR="00D503E5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ответственности</w:t>
            </w:r>
            <w:r w:rsidRPr="002722D9">
              <w:rPr>
                <w:rFonts w:ascii="Times New Roman" w:hAnsi="Times New Roman" w:cs="Times New Roman"/>
                <w:sz w:val="24"/>
                <w:szCs w:val="24"/>
              </w:rPr>
              <w:t xml:space="preserve"> у руководителя следственного органа</w:t>
            </w:r>
          </w:p>
        </w:tc>
        <w:tc>
          <w:tcPr>
            <w:tcW w:w="4253" w:type="dxa"/>
          </w:tcPr>
          <w:p w14:paraId="18AE8E1B" w14:textId="062C6277" w:rsidR="00995E5F" w:rsidRPr="006C0F15" w:rsidRDefault="00D503E5" w:rsidP="00D503E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повышенной ответствен</w:t>
            </w:r>
            <w:r w:rsid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</w:t>
            </w:r>
            <w:r w:rsidR="002722D9" w:rsidRPr="00272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уководител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 заключается в том, что руководитель отвечает за себя, </w:t>
            </w:r>
            <w:r w:rsidR="002722D9" w:rsidRPr="002722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вверенное ему подразделение, и за поведение каждого подчиненного сотрудника.</w:t>
            </w:r>
          </w:p>
        </w:tc>
      </w:tr>
      <w:tr w:rsidR="002722D9" w:rsidRPr="006C0F15" w14:paraId="4470325F" w14:textId="77777777" w:rsidTr="009712F2">
        <w:trPr>
          <w:trHeight w:val="144"/>
        </w:trPr>
        <w:tc>
          <w:tcPr>
            <w:tcW w:w="988" w:type="dxa"/>
          </w:tcPr>
          <w:p w14:paraId="6C8F6137" w14:textId="77777777" w:rsidR="002722D9" w:rsidRDefault="00877ED1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69E525" w14:textId="2A9A0FA2" w:rsidR="00E467FA" w:rsidRPr="006C0F15" w:rsidRDefault="00E467FA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BA51439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2886F3F" w14:textId="0C7A19F0" w:rsidR="002722D9" w:rsidRPr="002722D9" w:rsidRDefault="008D4D09" w:rsidP="008D4D0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чего зависит ф</w:t>
            </w:r>
            <w:r w:rsidR="002722D9" w:rsidRPr="00DE5EB3">
              <w:rPr>
                <w:rFonts w:ascii="Times New Roman" w:hAnsi="Times New Roman" w:cs="Times New Roman"/>
              </w:rPr>
              <w:t>ормирование благоприятного морально-</w:t>
            </w:r>
            <w:r w:rsidR="002722D9" w:rsidRPr="00DE5EB3">
              <w:rPr>
                <w:rFonts w:ascii="Times New Roman" w:hAnsi="Times New Roman" w:cs="Times New Roman"/>
              </w:rPr>
              <w:lastRenderedPageBreak/>
              <w:t>психологического климата</w:t>
            </w:r>
            <w:r>
              <w:rPr>
                <w:rFonts w:ascii="Times New Roman" w:hAnsi="Times New Roman" w:cs="Times New Roman"/>
              </w:rPr>
              <w:t>? (в контексте личности руководителя)</w:t>
            </w:r>
          </w:p>
        </w:tc>
        <w:tc>
          <w:tcPr>
            <w:tcW w:w="4253" w:type="dxa"/>
          </w:tcPr>
          <w:p w14:paraId="47207D35" w14:textId="4451C252" w:rsidR="002722D9" w:rsidRPr="002722D9" w:rsidRDefault="00E467FA" w:rsidP="00D503E5">
            <w:pPr>
              <w:tabs>
                <w:tab w:val="left" w:pos="2190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E467FA">
              <w:rPr>
                <w:rFonts w:ascii="Times New Roman" w:hAnsi="Times New Roman" w:cs="Times New Roman"/>
              </w:rPr>
              <w:t xml:space="preserve">ормирование благоприятного морально-психологического климата </w:t>
            </w:r>
            <w:r>
              <w:rPr>
                <w:rFonts w:ascii="Times New Roman" w:hAnsi="Times New Roman" w:cs="Times New Roman"/>
              </w:rPr>
              <w:t xml:space="preserve">зависит от </w:t>
            </w:r>
            <w:r w:rsidR="002722D9">
              <w:rPr>
                <w:rFonts w:ascii="Times New Roman" w:hAnsi="Times New Roman" w:cs="Times New Roman"/>
              </w:rPr>
              <w:t>«</w:t>
            </w:r>
            <w:r w:rsidR="002722D9" w:rsidRPr="002722D9">
              <w:rPr>
                <w:rFonts w:ascii="Times New Roman" w:hAnsi="Times New Roman" w:cs="Times New Roman"/>
              </w:rPr>
              <w:t xml:space="preserve">руководителя, его личностных качеств и </w:t>
            </w:r>
            <w:r w:rsidR="002722D9" w:rsidRPr="002722D9">
              <w:rPr>
                <w:rFonts w:ascii="Times New Roman" w:hAnsi="Times New Roman" w:cs="Times New Roman"/>
              </w:rPr>
              <w:lastRenderedPageBreak/>
              <w:t>применяемых стилей руководства, уровня деловой культуры</w:t>
            </w:r>
            <w:r w:rsidR="002722D9">
              <w:rPr>
                <w:rFonts w:ascii="Times New Roman" w:hAnsi="Times New Roman" w:cs="Times New Roman"/>
              </w:rPr>
              <w:t>»</w:t>
            </w:r>
            <w:r w:rsidR="002722D9" w:rsidRPr="002722D9">
              <w:rPr>
                <w:rFonts w:ascii="Times New Roman" w:hAnsi="Times New Roman" w:cs="Times New Roman"/>
              </w:rPr>
              <w:t>.</w:t>
            </w:r>
          </w:p>
        </w:tc>
      </w:tr>
      <w:tr w:rsidR="00FD26D3" w:rsidRPr="006C0F15" w14:paraId="6F73DC11" w14:textId="77777777" w:rsidTr="009712F2">
        <w:trPr>
          <w:trHeight w:val="144"/>
        </w:trPr>
        <w:tc>
          <w:tcPr>
            <w:tcW w:w="988" w:type="dxa"/>
          </w:tcPr>
          <w:p w14:paraId="0F1B639A" w14:textId="77777777" w:rsidR="00FD26D3" w:rsidRDefault="00877ED1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46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2D92227" w14:textId="4F2CC226" w:rsidR="00E467FA" w:rsidRPr="006C0F15" w:rsidRDefault="00E467FA" w:rsidP="008F213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7FA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7F7BE3F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F00106D" w14:textId="15BA7C70" w:rsidR="00FD26D3" w:rsidRPr="008D4D09" w:rsidRDefault="008D4D09" w:rsidP="008D4D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D4D09">
              <w:rPr>
                <w:rFonts w:ascii="Times New Roman" w:hAnsi="Times New Roman" w:cs="Times New Roman"/>
                <w:sz w:val="24"/>
                <w:szCs w:val="24"/>
              </w:rPr>
              <w:t>Как определяется понятие с</w:t>
            </w:r>
            <w:r w:rsidR="00FD26D3" w:rsidRPr="008D4D09">
              <w:rPr>
                <w:rFonts w:ascii="Times New Roman" w:hAnsi="Times New Roman" w:cs="Times New Roman"/>
                <w:sz w:val="24"/>
                <w:szCs w:val="24"/>
              </w:rPr>
              <w:t xml:space="preserve">лужебная дисциплина в </w:t>
            </w:r>
            <w:r w:rsidR="00846C9C" w:rsidRPr="008D4D09">
              <w:rPr>
                <w:rFonts w:ascii="Times New Roman" w:hAnsi="Times New Roman" w:cs="Times New Roman"/>
                <w:sz w:val="24"/>
                <w:szCs w:val="24"/>
              </w:rPr>
              <w:t>силовых ведомствах</w:t>
            </w:r>
            <w:r w:rsidRPr="008D4D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3" w:type="dxa"/>
          </w:tcPr>
          <w:p w14:paraId="708312C4" w14:textId="1675ABE8" w:rsidR="00FD26D3" w:rsidRPr="008D4D09" w:rsidRDefault="008D4D09" w:rsidP="008D4D09">
            <w:pPr>
              <w:tabs>
                <w:tab w:val="left" w:pos="2190"/>
              </w:tabs>
              <w:jc w:val="both"/>
              <w:rPr>
                <w:rFonts w:ascii="Times New Roman" w:hAnsi="Times New Roman" w:cs="Times New Roman"/>
              </w:rPr>
            </w:pPr>
            <w:r w:rsidRPr="008D4D09">
              <w:rPr>
                <w:rFonts w:ascii="Times New Roman" w:hAnsi="Times New Roman" w:cs="Times New Roman"/>
              </w:rPr>
              <w:t>Служебная дисциплина в силовых ведомствах определяется как</w:t>
            </w:r>
            <w:r w:rsidR="00FD26D3" w:rsidRPr="008D4D09">
              <w:rPr>
                <w:rFonts w:ascii="Times New Roman" w:hAnsi="Times New Roman" w:cs="Times New Roman"/>
              </w:rPr>
              <w:t xml:space="preserve"> вид государственной дисциплины, обеспечивающей устойчивую систему связей между субъектом и объектом управления. </w:t>
            </w:r>
          </w:p>
        </w:tc>
      </w:tr>
      <w:tr w:rsidR="00995E5F" w:rsidRPr="006C0F15" w14:paraId="1AEE1DCB" w14:textId="77777777" w:rsidTr="009712F2">
        <w:trPr>
          <w:trHeight w:val="485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21F6FA54" w14:textId="28FA9E15" w:rsidR="00995E5F" w:rsidRPr="0014450A" w:rsidRDefault="00995E5F" w:rsidP="009712F2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873D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  <w:r w:rsidR="00873D39" w:rsidRPr="00873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Нравственное содержание Кодекса этики и служебного поведения федеральных служащих Следственного комитета Российской Федерации</w:t>
            </w:r>
          </w:p>
        </w:tc>
      </w:tr>
      <w:tr w:rsidR="00995E5F" w:rsidRPr="006C0F15" w14:paraId="7694ACE8" w14:textId="77777777" w:rsidTr="009712F2">
        <w:trPr>
          <w:trHeight w:val="144"/>
        </w:trPr>
        <w:tc>
          <w:tcPr>
            <w:tcW w:w="988" w:type="dxa"/>
          </w:tcPr>
          <w:p w14:paraId="3BF9ADD8" w14:textId="4F832879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48EFAAD" w14:textId="33871EB8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</w:tcPr>
          <w:p w14:paraId="76B712B7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33BC6E" w14:textId="6A621942" w:rsidR="00995E5F" w:rsidRPr="006C0F15" w:rsidRDefault="00277829" w:rsidP="00277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цель Кодекса этики</w:t>
            </w:r>
            <w:r w:rsidRPr="00277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7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служебного поведения федеральных служащих Следственного комитета Российской Федерации</w:t>
            </w:r>
          </w:p>
        </w:tc>
        <w:tc>
          <w:tcPr>
            <w:tcW w:w="4253" w:type="dxa"/>
          </w:tcPr>
          <w:p w14:paraId="57D08BEB" w14:textId="5FD0E835" w:rsidR="00995E5F" w:rsidRPr="006C0F15" w:rsidRDefault="00277829" w:rsidP="0027782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Цель </w:t>
            </w:r>
            <w:r w:rsidR="008D4D09"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Кодекса этики</w:t>
            </w:r>
            <w:r w:rsidR="008D4D09" w:rsidRPr="008D4D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4D09"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служебного поведения федеральных служащих Следственного комитета Российской Федерации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778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установление основных этических норм и правил поведения государственных служащих в служебной и неслужебной деятельности, а также укрепление авторитета государственных служащих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2778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доверия граждан к Следственному комитету.</w:t>
            </w:r>
          </w:p>
        </w:tc>
      </w:tr>
      <w:tr w:rsidR="00995E5F" w:rsidRPr="006C0F15" w14:paraId="40941179" w14:textId="77777777" w:rsidTr="009712F2">
        <w:trPr>
          <w:trHeight w:val="14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40BA27C2" w14:textId="7BD3BBCB" w:rsidR="00995E5F" w:rsidRPr="0014450A" w:rsidRDefault="00995E5F" w:rsidP="009712F2">
            <w:pPr>
              <w:tabs>
                <w:tab w:val="left" w:pos="99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873D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  <w:r w:rsidR="00873D39" w:rsidRPr="00873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профессионального развития сотрудника Следственного комитета Российской Федерации</w:t>
            </w:r>
          </w:p>
        </w:tc>
      </w:tr>
      <w:tr w:rsidR="00995E5F" w:rsidRPr="006C0F15" w14:paraId="427AA44A" w14:textId="77777777" w:rsidTr="009712F2">
        <w:trPr>
          <w:trHeight w:val="144"/>
        </w:trPr>
        <w:tc>
          <w:tcPr>
            <w:tcW w:w="988" w:type="dxa"/>
          </w:tcPr>
          <w:p w14:paraId="0B6F1A30" w14:textId="652344C3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4C6500" w14:textId="5C349A47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3F65E6D1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DCB885E" w14:textId="7284E8C3" w:rsidR="00995E5F" w:rsidRPr="006C0F15" w:rsidRDefault="00332B9D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понятия «институт наставничества»</w:t>
            </w:r>
          </w:p>
        </w:tc>
        <w:tc>
          <w:tcPr>
            <w:tcW w:w="4253" w:type="dxa"/>
          </w:tcPr>
          <w:p w14:paraId="143B500C" w14:textId="5723B928" w:rsidR="00995E5F" w:rsidRPr="006C0F15" w:rsidRDefault="008D4D09" w:rsidP="008D4D0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Институт наставничества – э</w:t>
            </w:r>
            <w:r w:rsidR="0033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 </w:t>
            </w:r>
            <w:r w:rsidR="00332B9D" w:rsidRPr="0033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разновидность индивидуально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работы с новыми сотрудниками;</w:t>
            </w:r>
            <w:r w:rsidR="00332B9D" w:rsidRPr="00332B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форма адаптации и профессиональной подготовки персонала, выполнение профессиональных функций под наблюдением наставника с регулярным получением конструктивной обратной связи.</w:t>
            </w:r>
          </w:p>
        </w:tc>
      </w:tr>
      <w:tr w:rsidR="00995E5F" w:rsidRPr="006C0F15" w14:paraId="5EDFDD00" w14:textId="77777777" w:rsidTr="009712F2">
        <w:trPr>
          <w:trHeight w:val="144"/>
        </w:trPr>
        <w:tc>
          <w:tcPr>
            <w:tcW w:w="988" w:type="dxa"/>
          </w:tcPr>
          <w:p w14:paraId="75FD931B" w14:textId="04E11D20" w:rsidR="00995E5F" w:rsidRPr="006C0F15" w:rsidRDefault="00877ED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213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01660D" w14:textId="1F5A897A" w:rsidR="00995E5F" w:rsidRPr="006C0F15" w:rsidRDefault="00E467FA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5D924EE1" w14:textId="77777777" w:rsidR="009712F2" w:rsidRPr="009712F2" w:rsidRDefault="009712F2" w:rsidP="009712F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2F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8E41E3" w14:textId="48C5ACAA" w:rsidR="00995E5F" w:rsidRPr="006C0F15" w:rsidRDefault="009B2A33" w:rsidP="009B2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Определите ведущие факторы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мотивации профессиональной деятельности молодых следователей</w:t>
            </w:r>
          </w:p>
        </w:tc>
        <w:tc>
          <w:tcPr>
            <w:tcW w:w="4253" w:type="dxa"/>
          </w:tcPr>
          <w:p w14:paraId="005642D1" w14:textId="7FDCCAEC" w:rsidR="008D4D09" w:rsidRDefault="008D4D09" w:rsidP="001B32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едущи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</w:t>
            </w:r>
            <w:r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фактор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ами</w:t>
            </w:r>
            <w:r w:rsidRPr="008D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мотивации профессиональной деятельности молодых следователей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являются:</w:t>
            </w:r>
          </w:p>
          <w:p w14:paraId="464364C0" w14:textId="42B8E06C" w:rsidR="009B2A33" w:rsidRPr="009712F2" w:rsidRDefault="009B2A33" w:rsidP="00495496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Возможность развиваться и повышать свою квалификацию. </w:t>
            </w:r>
          </w:p>
          <w:p w14:paraId="4512E582" w14:textId="70E1CA65" w:rsidR="00995E5F" w:rsidRPr="009712F2" w:rsidRDefault="009B2A33" w:rsidP="00495496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Благоприятная психологическая атмосфера</w:t>
            </w:r>
            <w:r w:rsidR="00F03375" w:rsidRP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служебном коллективе</w:t>
            </w:r>
            <w:r w:rsidRP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457FF0A" w14:textId="0F22F2E4" w:rsidR="009B2A33" w:rsidRPr="009712F2" w:rsidRDefault="009B2A33" w:rsidP="00495496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25" w:hanging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12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Поддержка руководства и справедливое распределение моральных и материальных стимулов.</w:t>
            </w:r>
          </w:p>
        </w:tc>
      </w:tr>
    </w:tbl>
    <w:p w14:paraId="5F47B155" w14:textId="443428FE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156993" w14:textId="77777777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92FCC1B" w14:textId="589A72D8" w:rsidR="00F0490B" w:rsidRPr="00A662B2" w:rsidRDefault="00F0490B" w:rsidP="00995E5F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371F2EE" w14:textId="15966C64" w:rsidR="00A91A1E" w:rsidRPr="00792151" w:rsidRDefault="00A91A1E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72139F" w14:textId="4A3E939D" w:rsidR="00995E5F" w:rsidRDefault="001B323A" w:rsidP="00995E5F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Перечень примерных вопросов к экзамену</w:t>
      </w:r>
    </w:p>
    <w:p w14:paraId="2DF0C3B5" w14:textId="168380A8" w:rsidR="00C14252" w:rsidRDefault="00C14252" w:rsidP="001B323A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14:paraId="2E248823" w14:textId="1EE5CD7B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Государс</w:t>
      </w:r>
      <w:r w:rsidR="00E467FA" w:rsidRPr="001B323A">
        <w:rPr>
          <w:rFonts w:ascii="Times New Roman" w:eastAsia="Calibri" w:hAnsi="Times New Roman" w:cs="Times New Roman"/>
          <w:sz w:val="24"/>
          <w:szCs w:val="24"/>
        </w:rPr>
        <w:t>твенная служба цифровой эпохи.</w:t>
      </w:r>
    </w:p>
    <w:p w14:paraId="4A8774B7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Культурно-историческая обусловленность возникновения и функционирования государственной службы в России.</w:t>
      </w:r>
    </w:p>
    <w:p w14:paraId="49956DB1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Особый правовой статус сотрудников Следственного комитета России и специфика выполняемых ими функций и задач.</w:t>
      </w:r>
    </w:p>
    <w:p w14:paraId="049DF7A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Механизмы регуляции государственной службы как особого социального института: общее и особенное.</w:t>
      </w:r>
    </w:p>
    <w:p w14:paraId="3B322E56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Цели и задачи Федерального проекта «Патриотическое воспитание граждан Российской Федерации» (2021-2024 гг.).</w:t>
      </w:r>
    </w:p>
    <w:p w14:paraId="0F287854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Нормативно-правовые документы, регламентирующие приоритетные направления воспитательной работы в СК РФ.</w:t>
      </w:r>
    </w:p>
    <w:p w14:paraId="1E9CF540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 xml:space="preserve">Методы воспитания в Следственном комитете Российской Федерации.  </w:t>
      </w:r>
    </w:p>
    <w:p w14:paraId="06795DB6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Специфика управления воспитательной работой в центральном аппарате Следственного комитета Российской Федерации: цели и задачи.</w:t>
      </w:r>
    </w:p>
    <w:p w14:paraId="790CD133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 xml:space="preserve">Обучающиеся ведомственных образовательных организаций – главные субъекты воспитательной работы в СК России. </w:t>
      </w:r>
    </w:p>
    <w:p w14:paraId="7BC299AB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Воспитательная работа в СК России как непрерывный процесс формирования зрелой, ответственной, нравственно цельной личности государственного служащего.</w:t>
      </w:r>
    </w:p>
    <w:p w14:paraId="738E36F8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Средства, методы и формы воспитания в Следственном комитете Российской Федерации. Работа с коллективом по предупреждению профессиональной деформации.</w:t>
      </w:r>
    </w:p>
    <w:p w14:paraId="31DFC00E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 xml:space="preserve">Наставничество как способ передачи знаний и навыков более опытным человеком менее опытному. </w:t>
      </w:r>
    </w:p>
    <w:p w14:paraId="6FD7AB94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Институт наставничества в следственных органах является важнейшим звеном в становлении молодых следователей.</w:t>
      </w:r>
    </w:p>
    <w:p w14:paraId="3FDE4C7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Работа с коллективом по предупреждению профессиональной деформации.</w:t>
      </w:r>
    </w:p>
    <w:p w14:paraId="4E2778AC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Патриотическое воспитание, формирующее и развивающее у сотрудников СК РФ личностные качества гражданина-патриота</w:t>
      </w:r>
    </w:p>
    <w:p w14:paraId="5B4D2E5B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Профессионально-нравственное воспитание сотрудников СК РФ.</w:t>
      </w:r>
    </w:p>
    <w:p w14:paraId="6263099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Система организационно-педагогических мероприятий, направленных на формирование профессионально-этического стандарта антикоррупционного поведения.</w:t>
      </w:r>
    </w:p>
    <w:p w14:paraId="0C73824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Специфика системы форм и методов правового воспитания.</w:t>
      </w:r>
    </w:p>
    <w:p w14:paraId="4658CB6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Особенности формирования высокой правовой культуры, навыков и привычек активного правового поведения сотрудников.</w:t>
      </w:r>
    </w:p>
    <w:p w14:paraId="577F4B49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323A">
        <w:rPr>
          <w:rFonts w:ascii="Times New Roman" w:eastAsia="Calibri" w:hAnsi="Times New Roman" w:cs="Times New Roman"/>
          <w:bCs/>
          <w:sz w:val="24"/>
          <w:szCs w:val="24"/>
        </w:rPr>
        <w:t>Роль и значение служебных ритуалов в формировании морально-этического и патриотического сознания.</w:t>
      </w:r>
    </w:p>
    <w:p w14:paraId="497823CF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323A">
        <w:rPr>
          <w:rFonts w:ascii="Times New Roman" w:eastAsia="Calibri" w:hAnsi="Times New Roman" w:cs="Times New Roman"/>
          <w:bCs/>
          <w:sz w:val="24"/>
          <w:szCs w:val="24"/>
        </w:rPr>
        <w:t xml:space="preserve">Виды и формы служебных ритуалов. </w:t>
      </w:r>
    </w:p>
    <w:p w14:paraId="2102927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323A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направления культурно- воспитательной работы в СК РФ.  </w:t>
      </w:r>
    </w:p>
    <w:p w14:paraId="7AB8D58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323A">
        <w:rPr>
          <w:rFonts w:ascii="Times New Roman" w:eastAsia="Calibri" w:hAnsi="Times New Roman" w:cs="Times New Roman"/>
          <w:sz w:val="24"/>
          <w:szCs w:val="24"/>
        </w:rPr>
        <w:t>Значение патриотического воспитания для формирования у сотрудников готовности к выполнению служебного долга.</w:t>
      </w:r>
    </w:p>
    <w:p w14:paraId="1FE3E1FA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Профессионально-нравственное воспитание, развивающее у сотрудников представления о нравственных основах службы в СК РФ.</w:t>
      </w:r>
    </w:p>
    <w:p w14:paraId="0460F024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особенностей профессионального опыта сотрудников при организации воспитательной работы в системе СК РФ.</w:t>
      </w:r>
    </w:p>
    <w:p w14:paraId="15E95106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 профессионально-значимых личностных качеств сотрудников СК РФ при организации воспитательной работы.</w:t>
      </w:r>
    </w:p>
    <w:p w14:paraId="5996180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следственного органа как объединяющее начало структурных групп и отдельных сотрудников. </w:t>
      </w:r>
    </w:p>
    <w:p w14:paraId="6E23FD49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коллективом своего руководителя как доверенного властью лица, олицетворяющего высшие интересы общества и государства.</w:t>
      </w:r>
    </w:p>
    <w:p w14:paraId="75B8BD5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l-GR"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B323A">
        <w:rPr>
          <w:rFonts w:ascii="Times New Roman" w:eastAsia="Times New Roman" w:hAnsi="Times New Roman" w:cs="Times New Roman"/>
          <w:sz w:val="24"/>
          <w:szCs w:val="24"/>
          <w:lang w:val="el-GR" w:eastAsia="ru-RU"/>
        </w:rPr>
        <w:t xml:space="preserve">равовая образованность, правовая воспитанность, правовая обученность, правовая развитость сотрудника </w:t>
      </w: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Следственного комитета Российской Федерации</w:t>
      </w:r>
      <w:r w:rsidRPr="001B323A">
        <w:rPr>
          <w:rFonts w:ascii="Times New Roman" w:eastAsia="Times New Roman" w:hAnsi="Times New Roman" w:cs="Times New Roman"/>
          <w:sz w:val="24"/>
          <w:szCs w:val="24"/>
          <w:lang w:val="el-GR" w:eastAsia="ru-RU"/>
        </w:rPr>
        <w:t>.</w:t>
      </w:r>
    </w:p>
    <w:p w14:paraId="4B43F0E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методы формирование правосознания населения: организационно-правовые, просвещение, образование, профилактика правонарушений, пропаганда правовых знаний. </w:t>
      </w:r>
    </w:p>
    <w:p w14:paraId="087D4FA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имиджа. Пути формирования положительного имиджа сотрудника Следственного комитета Российской Федерации.</w:t>
      </w:r>
    </w:p>
    <w:p w14:paraId="4A65273C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Особый правовой и нравственный статус сотрудников следственных органов Следственного комитета Российской Федерации.</w:t>
      </w:r>
    </w:p>
    <w:p w14:paraId="33CBF82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Соблюдение беспристрастности, исключающей возможность влияния на служебную деятельность государственного служащего политических партий и общественных объединений.</w:t>
      </w:r>
    </w:p>
    <w:p w14:paraId="32FB61A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Вежливое и внимательное отношение к гражданам и должностным лицам. Корректность в профессиональной деятельности.</w:t>
      </w:r>
    </w:p>
    <w:p w14:paraId="70DD548C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государственного служащего соблюдать установленные Федеральными законами ограничения и запреты.</w:t>
      </w:r>
    </w:p>
    <w:p w14:paraId="760170BF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недопущению возникновения конфликта интересов и урегулирование возникшего конфликта интересов.</w:t>
      </w:r>
    </w:p>
    <w:p w14:paraId="304F5330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Благоприятный морально-психологический климат в коллективе: роль каждого сотрудника в его установлении и поддержании.</w:t>
      </w:r>
    </w:p>
    <w:p w14:paraId="6E371F64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правовые последствия коррупционно-опасного поведения.</w:t>
      </w:r>
    </w:p>
    <w:p w14:paraId="53BC400E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Покровительство, карьерное выдвижение, предоставление преимуществ по признакам родства, землячества, личной преданности.</w:t>
      </w:r>
    </w:p>
    <w:p w14:paraId="77F2355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и организационные основы деятельности, направленной на профессиональное развитие сотрудников СК РФ.</w:t>
      </w:r>
    </w:p>
    <w:p w14:paraId="21F47BA2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профессионального обучения сотрудников СК РФ.</w:t>
      </w:r>
    </w:p>
    <w:p w14:paraId="3B37BE9C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обучение на базе следственного органа (стажировка, временное исполнение обязанностей по вышестоящей должности, наставничество.</w:t>
      </w:r>
    </w:p>
    <w:p w14:paraId="64982875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стратегия в системе Следственного комитета Российской Федерации. </w:t>
      </w:r>
    </w:p>
    <w:p w14:paraId="3C54FCC7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Факторы мотивации следователей к обучению и повышению квалификации: вознаграждение, достижения, социализация, </w:t>
      </w:r>
      <w:proofErr w:type="spellStart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процессуализация</w:t>
      </w:r>
      <w:proofErr w:type="spellEnd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идейность.</w:t>
      </w:r>
    </w:p>
    <w:p w14:paraId="237223D4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Стадии профессионального развития: оптация, приобщение, адаптация, </w:t>
      </w:r>
      <w:proofErr w:type="spellStart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интернализация</w:t>
      </w:r>
      <w:proofErr w:type="spellEnd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мастерство, наставничество, высшее мастерство.</w:t>
      </w:r>
    </w:p>
    <w:p w14:paraId="6CD54511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Кризисы профессионального развития: мотивационный, когнитивный и </w:t>
      </w:r>
      <w:proofErr w:type="spellStart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бихевиоральный</w:t>
      </w:r>
      <w:proofErr w:type="spellEnd"/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CC7A133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службы психологической поддержки в преодолении нормативных кризисов профессионального развития.</w:t>
      </w:r>
    </w:p>
    <w:p w14:paraId="217FFD77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психолого-педагогической профилактики ненормативных кризов. Роль руководителя следственного органа в преодолении следователем кризисов профессионального развития.</w:t>
      </w:r>
    </w:p>
    <w:p w14:paraId="462B9333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построения служебной карьеры следователя: постановка цели профессионального развития, «лестница достижений», принципы построения профессиональной карьеры.</w:t>
      </w:r>
      <w:r w:rsidRPr="001B32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E15A1C" w14:textId="77777777" w:rsidR="00C14252" w:rsidRPr="001B323A" w:rsidRDefault="00C14252" w:rsidP="00495496">
      <w:pPr>
        <w:numPr>
          <w:ilvl w:val="0"/>
          <w:numId w:val="9"/>
        </w:num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Кодекса этики и служебного поведения. Применение норм Кодекса этики и служебного поведения в профессиональной деятельности.</w:t>
      </w:r>
    </w:p>
    <w:p w14:paraId="10656E77" w14:textId="3FF53910" w:rsidR="003F7E60" w:rsidRPr="001B323A" w:rsidRDefault="001C099A" w:rsidP="00792151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32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1B323A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1B323A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1B323A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1B323A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4CB09C00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742ABD47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Критерии, показатели и шкалы оценки заданий разног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 типа представлены в таблице.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544EC9" w14:paraId="602FAA02" w14:textId="77777777" w:rsidTr="00792151">
        <w:tc>
          <w:tcPr>
            <w:tcW w:w="4680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792151">
        <w:tc>
          <w:tcPr>
            <w:tcW w:w="4680" w:type="dxa"/>
          </w:tcPr>
          <w:p w14:paraId="1120B8BC" w14:textId="77777777" w:rsidR="00544EC9" w:rsidRPr="00544EC9" w:rsidRDefault="00544EC9" w:rsidP="00495496">
            <w:pPr>
              <w:pStyle w:val="a3"/>
              <w:numPr>
                <w:ilvl w:val="1"/>
                <w:numId w:val="3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792151">
        <w:tc>
          <w:tcPr>
            <w:tcW w:w="4680" w:type="dxa"/>
          </w:tcPr>
          <w:p w14:paraId="5A4C83BC" w14:textId="3A1F8F67" w:rsidR="00544EC9" w:rsidRPr="00544EC9" w:rsidRDefault="00544EC9" w:rsidP="00495496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792151">
        <w:tc>
          <w:tcPr>
            <w:tcW w:w="4680" w:type="dxa"/>
          </w:tcPr>
          <w:p w14:paraId="1E857B57" w14:textId="34B000E6" w:rsidR="00544EC9" w:rsidRPr="00544EC9" w:rsidRDefault="00544EC9" w:rsidP="00495496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792151">
        <w:tc>
          <w:tcPr>
            <w:tcW w:w="4680" w:type="dxa"/>
          </w:tcPr>
          <w:p w14:paraId="098E18D8" w14:textId="5341A50F" w:rsidR="00792151" w:rsidRPr="0005414E" w:rsidRDefault="00792151" w:rsidP="00495496">
            <w:pPr>
              <w:pStyle w:val="a3"/>
              <w:numPr>
                <w:ilvl w:val="1"/>
                <w:numId w:val="3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="0005414E"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адания дополнение к контексту / ввод правильного ответа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3F639B5B" w14:textId="0C0B6379" w:rsidR="00544EC9" w:rsidRPr="00544EC9" w:rsidRDefault="00544EC9" w:rsidP="00EC6B29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EC6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5FDECDB5" w14:textId="77777777" w:rsidTr="00792151">
        <w:tc>
          <w:tcPr>
            <w:tcW w:w="4680" w:type="dxa"/>
          </w:tcPr>
          <w:p w14:paraId="6620C3A3" w14:textId="632E0671" w:rsidR="00544EC9" w:rsidRPr="003B62F7" w:rsidRDefault="00544EC9" w:rsidP="00495496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60A35A40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8D4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9A683A" w14:textId="77777777" w:rsidR="00510636" w:rsidRDefault="00510636" w:rsidP="00510636">
      <w:pPr>
        <w:pStyle w:val="a3"/>
        <w:numPr>
          <w:ilvl w:val="1"/>
          <w:numId w:val="1"/>
        </w:numPr>
        <w:tabs>
          <w:tab w:val="left" w:pos="709"/>
        </w:tabs>
        <w:suppressAutoHyphens/>
        <w:autoSpaceDN w:val="0"/>
        <w:spacing w:after="120" w:line="240" w:lineRule="auto"/>
        <w:ind w:left="709" w:hanging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5A332278" w14:textId="76B25B5B" w:rsidR="003B52B5" w:rsidRPr="00510636" w:rsidRDefault="00510636" w:rsidP="00510636">
      <w:pPr>
        <w:tabs>
          <w:tab w:val="left" w:pos="709"/>
        </w:tabs>
        <w:suppressAutoHyphens/>
        <w:autoSpaceDN w:val="0"/>
        <w:spacing w:after="120" w:line="240" w:lineRule="auto"/>
        <w:ind w:left="56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52B5" w:rsidRPr="00510636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76BE404A" w14:textId="1E4BB8F9" w:rsidR="003B52B5" w:rsidRDefault="003B52B5" w:rsidP="003B52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51063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дисциплине </w:t>
      </w:r>
      <w:proofErr w:type="gramStart"/>
      <w:r w:rsidR="0051063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7BB549E5" w14:textId="77777777" w:rsidR="003B52B5" w:rsidRPr="00A9037E" w:rsidRDefault="003B52B5" w:rsidP="003B52B5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экзамена</w:t>
      </w:r>
    </w:p>
    <w:p w14:paraId="74E0CF7F" w14:textId="77777777" w:rsidR="003B52B5" w:rsidRPr="00B92AC2" w:rsidRDefault="003B52B5" w:rsidP="003B52B5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3B52B5" w:rsidRPr="00B92AC2" w14:paraId="762BCAC0" w14:textId="77777777" w:rsidTr="002B4C08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853E55" w14:textId="2CEA5852" w:rsidR="003B52B5" w:rsidRPr="00B92AC2" w:rsidRDefault="003B52B5" w:rsidP="004C2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Результат </w:t>
            </w:r>
            <w:r w:rsidR="004C2A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экзамена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5B5452D" w14:textId="77777777" w:rsidR="003B52B5" w:rsidRPr="00B92AC2" w:rsidRDefault="003B52B5" w:rsidP="002B4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3B52B5" w:rsidRPr="00B92AC2" w14:paraId="3957241E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0E2E2D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E22BC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3B52B5" w:rsidRPr="00B92AC2" w14:paraId="491AAA55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1177FA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49A92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3B52B5" w:rsidRPr="00B92AC2" w14:paraId="3412BD1A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549CF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D5641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3B52B5" w:rsidRPr="00B92AC2" w14:paraId="400834F8" w14:textId="77777777" w:rsidTr="002B4C08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ED5ED8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5C5A7D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78DC934F" w14:textId="77777777" w:rsidR="003B52B5" w:rsidRDefault="003B52B5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4F3409EB" w14:textId="77777777" w:rsidR="003B52B5" w:rsidRDefault="003B52B5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527" w:type="dxa"/>
        <w:tblInd w:w="-176" w:type="dxa"/>
        <w:tblLook w:val="04A0" w:firstRow="1" w:lastRow="0" w:firstColumn="1" w:lastColumn="0" w:noHBand="0" w:noVBand="1"/>
      </w:tblPr>
      <w:tblGrid>
        <w:gridCol w:w="1420"/>
        <w:gridCol w:w="4705"/>
        <w:gridCol w:w="3402"/>
      </w:tblGrid>
      <w:tr w:rsidR="00DC597B" w14:paraId="677757B2" w14:textId="77777777" w:rsidTr="005533F9">
        <w:tc>
          <w:tcPr>
            <w:tcW w:w="1420" w:type="dxa"/>
            <w:vAlign w:val="center"/>
          </w:tcPr>
          <w:p w14:paraId="502B9ADB" w14:textId="77777777" w:rsidR="00DC597B" w:rsidRPr="002B3B30" w:rsidRDefault="00DC597B" w:rsidP="008D4D09">
            <w:pPr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8D4D09">
            <w:pPr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705" w:type="dxa"/>
            <w:vAlign w:val="center"/>
          </w:tcPr>
          <w:p w14:paraId="4AA16820" w14:textId="36B75F65" w:rsidR="00DC597B" w:rsidRPr="002B3B30" w:rsidRDefault="00844734" w:rsidP="008D4D09">
            <w:pPr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5533F9" w14:paraId="334C9121" w14:textId="77777777" w:rsidTr="005533F9">
        <w:trPr>
          <w:trHeight w:val="801"/>
        </w:trPr>
        <w:tc>
          <w:tcPr>
            <w:tcW w:w="1420" w:type="dxa"/>
            <w:vMerge w:val="restart"/>
          </w:tcPr>
          <w:p w14:paraId="686C3E6C" w14:textId="25BB8EC3" w:rsidR="005533F9" w:rsidRPr="003B52B5" w:rsidRDefault="005533F9" w:rsidP="005533F9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УК-1</w:t>
            </w:r>
          </w:p>
        </w:tc>
        <w:tc>
          <w:tcPr>
            <w:tcW w:w="4705" w:type="dxa"/>
          </w:tcPr>
          <w:p w14:paraId="693B4C98" w14:textId="35D0ADD0" w:rsidR="005533F9" w:rsidRPr="00D70F2E" w:rsidRDefault="005533F9" w:rsidP="005533F9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9D038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9D038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5533F9" w:rsidRDefault="005533F9" w:rsidP="005533F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5533F9" w14:paraId="49957606" w14:textId="77777777" w:rsidTr="005533F9">
        <w:trPr>
          <w:trHeight w:val="1104"/>
        </w:trPr>
        <w:tc>
          <w:tcPr>
            <w:tcW w:w="1420" w:type="dxa"/>
            <w:vMerge/>
          </w:tcPr>
          <w:p w14:paraId="1B685E01" w14:textId="77777777" w:rsidR="005533F9" w:rsidRDefault="005533F9" w:rsidP="005533F9">
            <w:pPr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05" w:type="dxa"/>
          </w:tcPr>
          <w:p w14:paraId="28CF11AD" w14:textId="21A8D842" w:rsidR="005533F9" w:rsidRPr="00D70F2E" w:rsidRDefault="005533F9" w:rsidP="005533F9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9D0380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туаций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5533F9" w:rsidRDefault="005533F9" w:rsidP="005533F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5533F9" w14:paraId="20D2CD0A" w14:textId="77777777" w:rsidTr="005533F9">
        <w:trPr>
          <w:trHeight w:val="828"/>
        </w:trPr>
        <w:tc>
          <w:tcPr>
            <w:tcW w:w="1420" w:type="dxa"/>
            <w:vMerge/>
          </w:tcPr>
          <w:p w14:paraId="05DDA537" w14:textId="77777777" w:rsidR="005533F9" w:rsidRDefault="005533F9" w:rsidP="005533F9">
            <w:pPr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05" w:type="dxa"/>
          </w:tcPr>
          <w:p w14:paraId="67A2054D" w14:textId="657D31B1" w:rsidR="005533F9" w:rsidRPr="00D70F2E" w:rsidRDefault="005533F9" w:rsidP="005533F9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038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D038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D038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5533F9" w:rsidRDefault="005533F9" w:rsidP="005533F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0F161B45" w14:textId="0E0CDB32" w:rsidR="008213EF" w:rsidRPr="00782D90" w:rsidRDefault="008213EF" w:rsidP="008D4D09">
      <w:pPr>
        <w:rPr>
          <w:rFonts w:ascii="Times New Roman" w:hAnsi="Times New Roman" w:cs="Times New Roman"/>
          <w:sz w:val="24"/>
          <w:szCs w:val="24"/>
        </w:rPr>
      </w:pPr>
    </w:p>
    <w:sectPr w:rsidR="008213EF" w:rsidRPr="00782D90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FAA96" w14:textId="77777777" w:rsidR="00495496" w:rsidRDefault="00495496" w:rsidP="00D95CB3">
      <w:pPr>
        <w:spacing w:after="0" w:line="240" w:lineRule="auto"/>
      </w:pPr>
      <w:r>
        <w:separator/>
      </w:r>
    </w:p>
  </w:endnote>
  <w:endnote w:type="continuationSeparator" w:id="0">
    <w:p w14:paraId="4E243EAC" w14:textId="77777777" w:rsidR="00495496" w:rsidRDefault="00495496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47F17" w14:textId="77777777" w:rsidR="00495496" w:rsidRDefault="00495496" w:rsidP="00D95CB3">
      <w:pPr>
        <w:spacing w:after="0" w:line="240" w:lineRule="auto"/>
      </w:pPr>
      <w:r>
        <w:separator/>
      </w:r>
    </w:p>
  </w:footnote>
  <w:footnote w:type="continuationSeparator" w:id="0">
    <w:p w14:paraId="69379554" w14:textId="77777777" w:rsidR="00495496" w:rsidRDefault="00495496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082392DB" w:rsidR="005D3898" w:rsidRPr="00D95CB3" w:rsidRDefault="005D389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62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5D3898" w:rsidRDefault="005D389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46C768E5" w:rsidR="005D3898" w:rsidRDefault="005D38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62F">
          <w:rPr>
            <w:noProof/>
          </w:rPr>
          <w:t>11</w:t>
        </w:r>
        <w:r>
          <w:fldChar w:fldCharType="end"/>
        </w:r>
      </w:p>
    </w:sdtContent>
  </w:sdt>
  <w:p w14:paraId="6B06D120" w14:textId="77777777" w:rsidR="005D3898" w:rsidRDefault="005D389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3D4FDF"/>
    <w:multiLevelType w:val="hybridMultilevel"/>
    <w:tmpl w:val="C04A887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C213F"/>
    <w:multiLevelType w:val="hybridMultilevel"/>
    <w:tmpl w:val="6C8C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9207E"/>
    <w:multiLevelType w:val="hybridMultilevel"/>
    <w:tmpl w:val="818A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D4D01"/>
    <w:multiLevelType w:val="hybridMultilevel"/>
    <w:tmpl w:val="E9CA8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30865"/>
    <w:multiLevelType w:val="hybridMultilevel"/>
    <w:tmpl w:val="67886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C62DB"/>
    <w:multiLevelType w:val="hybridMultilevel"/>
    <w:tmpl w:val="6EB6D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B3383"/>
    <w:multiLevelType w:val="hybridMultilevel"/>
    <w:tmpl w:val="D95AE5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84FBD"/>
    <w:multiLevelType w:val="hybridMultilevel"/>
    <w:tmpl w:val="A72E20A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BD1E48"/>
    <w:multiLevelType w:val="hybridMultilevel"/>
    <w:tmpl w:val="AB64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62D93"/>
    <w:multiLevelType w:val="hybridMultilevel"/>
    <w:tmpl w:val="3856BCC8"/>
    <w:lvl w:ilvl="0" w:tplc="04190011">
      <w:start w:val="1"/>
      <w:numFmt w:val="decimal"/>
      <w:lvlText w:val="%1)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4" w15:restartNumberingAfterBreak="0">
    <w:nsid w:val="3431688E"/>
    <w:multiLevelType w:val="hybridMultilevel"/>
    <w:tmpl w:val="B20291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A197B"/>
    <w:multiLevelType w:val="hybridMultilevel"/>
    <w:tmpl w:val="8D5EE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76F30"/>
    <w:multiLevelType w:val="hybridMultilevel"/>
    <w:tmpl w:val="D7BAA3EC"/>
    <w:lvl w:ilvl="0" w:tplc="FE92E87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B25C2"/>
    <w:multiLevelType w:val="hybridMultilevel"/>
    <w:tmpl w:val="99641C6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B43D5"/>
    <w:multiLevelType w:val="hybridMultilevel"/>
    <w:tmpl w:val="082A70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B0965"/>
    <w:multiLevelType w:val="hybridMultilevel"/>
    <w:tmpl w:val="499AF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92E03"/>
    <w:multiLevelType w:val="hybridMultilevel"/>
    <w:tmpl w:val="D556B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D34D5"/>
    <w:multiLevelType w:val="hybridMultilevel"/>
    <w:tmpl w:val="F7D8E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F1A47"/>
    <w:multiLevelType w:val="hybridMultilevel"/>
    <w:tmpl w:val="B7AA9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A0F1D"/>
    <w:multiLevelType w:val="multilevel"/>
    <w:tmpl w:val="E938A2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6FD86E8E"/>
    <w:multiLevelType w:val="hybridMultilevel"/>
    <w:tmpl w:val="2610A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07B0E"/>
    <w:multiLevelType w:val="hybridMultilevel"/>
    <w:tmpl w:val="15BC2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D3CC1"/>
    <w:multiLevelType w:val="hybridMultilevel"/>
    <w:tmpl w:val="073497E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741A2"/>
    <w:multiLevelType w:val="hybridMultilevel"/>
    <w:tmpl w:val="4AB67F3A"/>
    <w:lvl w:ilvl="0" w:tplc="5BBCA6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E42C2"/>
    <w:multiLevelType w:val="hybridMultilevel"/>
    <w:tmpl w:val="ABE2AD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75A27"/>
    <w:multiLevelType w:val="hybridMultilevel"/>
    <w:tmpl w:val="9F8C3B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28"/>
  </w:num>
  <w:num w:numId="4">
    <w:abstractNumId w:val="20"/>
  </w:num>
  <w:num w:numId="5">
    <w:abstractNumId w:val="17"/>
  </w:num>
  <w:num w:numId="6">
    <w:abstractNumId w:val="8"/>
  </w:num>
  <w:num w:numId="7">
    <w:abstractNumId w:val="14"/>
  </w:num>
  <w:num w:numId="8">
    <w:abstractNumId w:val="29"/>
  </w:num>
  <w:num w:numId="9">
    <w:abstractNumId w:val="26"/>
  </w:num>
  <w:num w:numId="10">
    <w:abstractNumId w:val="11"/>
  </w:num>
  <w:num w:numId="11">
    <w:abstractNumId w:val="13"/>
  </w:num>
  <w:num w:numId="12">
    <w:abstractNumId w:val="22"/>
  </w:num>
  <w:num w:numId="13">
    <w:abstractNumId w:val="31"/>
  </w:num>
  <w:num w:numId="14">
    <w:abstractNumId w:val="25"/>
  </w:num>
  <w:num w:numId="15">
    <w:abstractNumId w:val="19"/>
  </w:num>
  <w:num w:numId="16">
    <w:abstractNumId w:val="10"/>
  </w:num>
  <w:num w:numId="17">
    <w:abstractNumId w:val="21"/>
  </w:num>
  <w:num w:numId="18">
    <w:abstractNumId w:val="23"/>
  </w:num>
  <w:num w:numId="19">
    <w:abstractNumId w:val="30"/>
  </w:num>
  <w:num w:numId="20">
    <w:abstractNumId w:val="12"/>
  </w:num>
  <w:num w:numId="21">
    <w:abstractNumId w:val="4"/>
  </w:num>
  <w:num w:numId="22">
    <w:abstractNumId w:val="9"/>
  </w:num>
  <w:num w:numId="23">
    <w:abstractNumId w:val="27"/>
  </w:num>
  <w:num w:numId="24">
    <w:abstractNumId w:val="6"/>
  </w:num>
  <w:num w:numId="25">
    <w:abstractNumId w:val="18"/>
  </w:num>
  <w:num w:numId="26">
    <w:abstractNumId w:val="5"/>
  </w:num>
  <w:num w:numId="27">
    <w:abstractNumId w:val="7"/>
  </w:num>
  <w:num w:numId="28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0717"/>
    <w:rsid w:val="000266D7"/>
    <w:rsid w:val="000412BE"/>
    <w:rsid w:val="00046E68"/>
    <w:rsid w:val="0005406E"/>
    <w:rsid w:val="0005414E"/>
    <w:rsid w:val="0005710B"/>
    <w:rsid w:val="00083AC3"/>
    <w:rsid w:val="000A4898"/>
    <w:rsid w:val="000B1A23"/>
    <w:rsid w:val="000D042A"/>
    <w:rsid w:val="000D1FAB"/>
    <w:rsid w:val="000E1C9F"/>
    <w:rsid w:val="000E6EE0"/>
    <w:rsid w:val="000F42F5"/>
    <w:rsid w:val="00106E96"/>
    <w:rsid w:val="00116250"/>
    <w:rsid w:val="00122330"/>
    <w:rsid w:val="001305D7"/>
    <w:rsid w:val="00143810"/>
    <w:rsid w:val="0014450A"/>
    <w:rsid w:val="00146A8C"/>
    <w:rsid w:val="0015459F"/>
    <w:rsid w:val="00156575"/>
    <w:rsid w:val="00164CF5"/>
    <w:rsid w:val="0017024F"/>
    <w:rsid w:val="00171294"/>
    <w:rsid w:val="00173601"/>
    <w:rsid w:val="00176B4F"/>
    <w:rsid w:val="00177AB9"/>
    <w:rsid w:val="00180C7B"/>
    <w:rsid w:val="00191FF7"/>
    <w:rsid w:val="001975AA"/>
    <w:rsid w:val="001B2EA3"/>
    <w:rsid w:val="001B323A"/>
    <w:rsid w:val="001C099A"/>
    <w:rsid w:val="001C2103"/>
    <w:rsid w:val="001C7D55"/>
    <w:rsid w:val="001D4487"/>
    <w:rsid w:val="00202E02"/>
    <w:rsid w:val="002319D3"/>
    <w:rsid w:val="00246A7B"/>
    <w:rsid w:val="00256642"/>
    <w:rsid w:val="0026239A"/>
    <w:rsid w:val="00265168"/>
    <w:rsid w:val="002722D9"/>
    <w:rsid w:val="002752F2"/>
    <w:rsid w:val="00277829"/>
    <w:rsid w:val="00282D56"/>
    <w:rsid w:val="0028548A"/>
    <w:rsid w:val="002A3D4A"/>
    <w:rsid w:val="002A6C5C"/>
    <w:rsid w:val="002A6E2C"/>
    <w:rsid w:val="002B06F0"/>
    <w:rsid w:val="002B3B30"/>
    <w:rsid w:val="002B4C08"/>
    <w:rsid w:val="002B515C"/>
    <w:rsid w:val="002C3279"/>
    <w:rsid w:val="002C494C"/>
    <w:rsid w:val="002D200B"/>
    <w:rsid w:val="00321BF6"/>
    <w:rsid w:val="00332B9D"/>
    <w:rsid w:val="00332C44"/>
    <w:rsid w:val="00347E87"/>
    <w:rsid w:val="00350280"/>
    <w:rsid w:val="003544A6"/>
    <w:rsid w:val="00363D46"/>
    <w:rsid w:val="00366731"/>
    <w:rsid w:val="00380FE0"/>
    <w:rsid w:val="003912E7"/>
    <w:rsid w:val="003A0653"/>
    <w:rsid w:val="003A1F5A"/>
    <w:rsid w:val="003A2925"/>
    <w:rsid w:val="003A6A7E"/>
    <w:rsid w:val="003B0E21"/>
    <w:rsid w:val="003B52B5"/>
    <w:rsid w:val="003B62F7"/>
    <w:rsid w:val="003D6860"/>
    <w:rsid w:val="003F7E60"/>
    <w:rsid w:val="00400390"/>
    <w:rsid w:val="004003D4"/>
    <w:rsid w:val="004132DD"/>
    <w:rsid w:val="004165CF"/>
    <w:rsid w:val="0042029D"/>
    <w:rsid w:val="00420F6F"/>
    <w:rsid w:val="00422F80"/>
    <w:rsid w:val="004260FC"/>
    <w:rsid w:val="00435497"/>
    <w:rsid w:val="00451A55"/>
    <w:rsid w:val="00451D5F"/>
    <w:rsid w:val="00462E06"/>
    <w:rsid w:val="00474DE6"/>
    <w:rsid w:val="00492EE4"/>
    <w:rsid w:val="00495496"/>
    <w:rsid w:val="004A5C7D"/>
    <w:rsid w:val="004B0151"/>
    <w:rsid w:val="004B593E"/>
    <w:rsid w:val="004B640D"/>
    <w:rsid w:val="004B793E"/>
    <w:rsid w:val="004C0AD3"/>
    <w:rsid w:val="004C2AFD"/>
    <w:rsid w:val="004C2E3F"/>
    <w:rsid w:val="004D14C8"/>
    <w:rsid w:val="004D48CB"/>
    <w:rsid w:val="004E3C37"/>
    <w:rsid w:val="004F3F0F"/>
    <w:rsid w:val="00501086"/>
    <w:rsid w:val="00501FF4"/>
    <w:rsid w:val="00507A31"/>
    <w:rsid w:val="00510636"/>
    <w:rsid w:val="005119BD"/>
    <w:rsid w:val="0051363A"/>
    <w:rsid w:val="0051458D"/>
    <w:rsid w:val="005334C6"/>
    <w:rsid w:val="00536283"/>
    <w:rsid w:val="00541D6E"/>
    <w:rsid w:val="00544EC9"/>
    <w:rsid w:val="005533F9"/>
    <w:rsid w:val="0056590A"/>
    <w:rsid w:val="0058426C"/>
    <w:rsid w:val="00585675"/>
    <w:rsid w:val="00592726"/>
    <w:rsid w:val="0059273A"/>
    <w:rsid w:val="005B0EC2"/>
    <w:rsid w:val="005B1638"/>
    <w:rsid w:val="005B3236"/>
    <w:rsid w:val="005B3D55"/>
    <w:rsid w:val="005C1969"/>
    <w:rsid w:val="005C39AB"/>
    <w:rsid w:val="005C4FAD"/>
    <w:rsid w:val="005C7414"/>
    <w:rsid w:val="005D3898"/>
    <w:rsid w:val="005F1BFC"/>
    <w:rsid w:val="005F33B9"/>
    <w:rsid w:val="005F614C"/>
    <w:rsid w:val="00601C68"/>
    <w:rsid w:val="006070F7"/>
    <w:rsid w:val="006078D2"/>
    <w:rsid w:val="00613C6B"/>
    <w:rsid w:val="00615AB1"/>
    <w:rsid w:val="00622BC2"/>
    <w:rsid w:val="00643A99"/>
    <w:rsid w:val="00672062"/>
    <w:rsid w:val="00674AAF"/>
    <w:rsid w:val="00693EC2"/>
    <w:rsid w:val="00694FFA"/>
    <w:rsid w:val="00697917"/>
    <w:rsid w:val="006A2B79"/>
    <w:rsid w:val="006B37D5"/>
    <w:rsid w:val="006B5CAA"/>
    <w:rsid w:val="006C40AC"/>
    <w:rsid w:val="006E0221"/>
    <w:rsid w:val="006E26AA"/>
    <w:rsid w:val="006E6A4D"/>
    <w:rsid w:val="00701183"/>
    <w:rsid w:val="00704DCA"/>
    <w:rsid w:val="00707EB9"/>
    <w:rsid w:val="00715657"/>
    <w:rsid w:val="00716D05"/>
    <w:rsid w:val="00721F39"/>
    <w:rsid w:val="00723C98"/>
    <w:rsid w:val="00724ACA"/>
    <w:rsid w:val="007423BD"/>
    <w:rsid w:val="00742ED9"/>
    <w:rsid w:val="00743832"/>
    <w:rsid w:val="00754534"/>
    <w:rsid w:val="00765DDA"/>
    <w:rsid w:val="007665E9"/>
    <w:rsid w:val="007747A7"/>
    <w:rsid w:val="00775A2B"/>
    <w:rsid w:val="00775DAF"/>
    <w:rsid w:val="00782D90"/>
    <w:rsid w:val="00792151"/>
    <w:rsid w:val="0079634D"/>
    <w:rsid w:val="007A1CFE"/>
    <w:rsid w:val="007B61F5"/>
    <w:rsid w:val="007C5B9F"/>
    <w:rsid w:val="007D21CC"/>
    <w:rsid w:val="007D32D2"/>
    <w:rsid w:val="007D6797"/>
    <w:rsid w:val="007E4190"/>
    <w:rsid w:val="007F5AA2"/>
    <w:rsid w:val="007F77B0"/>
    <w:rsid w:val="00805390"/>
    <w:rsid w:val="008109C3"/>
    <w:rsid w:val="00812989"/>
    <w:rsid w:val="00813CA1"/>
    <w:rsid w:val="008213EF"/>
    <w:rsid w:val="008353E3"/>
    <w:rsid w:val="00843492"/>
    <w:rsid w:val="00844734"/>
    <w:rsid w:val="00846C9C"/>
    <w:rsid w:val="008567E2"/>
    <w:rsid w:val="00856C2A"/>
    <w:rsid w:val="00873219"/>
    <w:rsid w:val="00873D39"/>
    <w:rsid w:val="00874561"/>
    <w:rsid w:val="00874F79"/>
    <w:rsid w:val="00875CA5"/>
    <w:rsid w:val="00876A3C"/>
    <w:rsid w:val="00877ED1"/>
    <w:rsid w:val="008869FE"/>
    <w:rsid w:val="00891C05"/>
    <w:rsid w:val="008A5B27"/>
    <w:rsid w:val="008B32AB"/>
    <w:rsid w:val="008B3667"/>
    <w:rsid w:val="008B6235"/>
    <w:rsid w:val="008C32B0"/>
    <w:rsid w:val="008C7EBC"/>
    <w:rsid w:val="008D1AAE"/>
    <w:rsid w:val="008D2188"/>
    <w:rsid w:val="008D4D09"/>
    <w:rsid w:val="008F0DAE"/>
    <w:rsid w:val="008F213E"/>
    <w:rsid w:val="008F6492"/>
    <w:rsid w:val="00905E57"/>
    <w:rsid w:val="009105BD"/>
    <w:rsid w:val="009120C2"/>
    <w:rsid w:val="00946C78"/>
    <w:rsid w:val="00954CDA"/>
    <w:rsid w:val="009661C2"/>
    <w:rsid w:val="009712EE"/>
    <w:rsid w:val="009712F2"/>
    <w:rsid w:val="0098010E"/>
    <w:rsid w:val="00982610"/>
    <w:rsid w:val="0098668C"/>
    <w:rsid w:val="009939A4"/>
    <w:rsid w:val="00995E5F"/>
    <w:rsid w:val="009A6E2E"/>
    <w:rsid w:val="009B2A33"/>
    <w:rsid w:val="009C080F"/>
    <w:rsid w:val="009C1DC7"/>
    <w:rsid w:val="009E1957"/>
    <w:rsid w:val="009F525A"/>
    <w:rsid w:val="00A03ACA"/>
    <w:rsid w:val="00A10927"/>
    <w:rsid w:val="00A14F43"/>
    <w:rsid w:val="00A16DCF"/>
    <w:rsid w:val="00A24356"/>
    <w:rsid w:val="00A25F83"/>
    <w:rsid w:val="00A26325"/>
    <w:rsid w:val="00A31783"/>
    <w:rsid w:val="00A36BF3"/>
    <w:rsid w:val="00A3703E"/>
    <w:rsid w:val="00A44142"/>
    <w:rsid w:val="00A4788F"/>
    <w:rsid w:val="00A53483"/>
    <w:rsid w:val="00A54F83"/>
    <w:rsid w:val="00A62F40"/>
    <w:rsid w:val="00A63A74"/>
    <w:rsid w:val="00A662B2"/>
    <w:rsid w:val="00A67601"/>
    <w:rsid w:val="00A761D0"/>
    <w:rsid w:val="00A7627D"/>
    <w:rsid w:val="00A84C1F"/>
    <w:rsid w:val="00A91A1E"/>
    <w:rsid w:val="00AB5E32"/>
    <w:rsid w:val="00AC7315"/>
    <w:rsid w:val="00AC7CD4"/>
    <w:rsid w:val="00AD16CF"/>
    <w:rsid w:val="00AE7CB4"/>
    <w:rsid w:val="00AF36A4"/>
    <w:rsid w:val="00AF3E83"/>
    <w:rsid w:val="00AF7A25"/>
    <w:rsid w:val="00B048F1"/>
    <w:rsid w:val="00B05556"/>
    <w:rsid w:val="00B05C13"/>
    <w:rsid w:val="00B072BA"/>
    <w:rsid w:val="00B12F6E"/>
    <w:rsid w:val="00B163A2"/>
    <w:rsid w:val="00B164EA"/>
    <w:rsid w:val="00B17B81"/>
    <w:rsid w:val="00B2544F"/>
    <w:rsid w:val="00B36295"/>
    <w:rsid w:val="00B37085"/>
    <w:rsid w:val="00B429D1"/>
    <w:rsid w:val="00B42F83"/>
    <w:rsid w:val="00B4336B"/>
    <w:rsid w:val="00B4377E"/>
    <w:rsid w:val="00B43F5A"/>
    <w:rsid w:val="00B44689"/>
    <w:rsid w:val="00B51C7A"/>
    <w:rsid w:val="00B558D1"/>
    <w:rsid w:val="00B62C09"/>
    <w:rsid w:val="00B66E36"/>
    <w:rsid w:val="00B931DA"/>
    <w:rsid w:val="00B96624"/>
    <w:rsid w:val="00BA5325"/>
    <w:rsid w:val="00BC27F5"/>
    <w:rsid w:val="00BE04A3"/>
    <w:rsid w:val="00BE1464"/>
    <w:rsid w:val="00BE2BF8"/>
    <w:rsid w:val="00BF555B"/>
    <w:rsid w:val="00C057F4"/>
    <w:rsid w:val="00C10331"/>
    <w:rsid w:val="00C14252"/>
    <w:rsid w:val="00C160E7"/>
    <w:rsid w:val="00C20218"/>
    <w:rsid w:val="00C20959"/>
    <w:rsid w:val="00C340B0"/>
    <w:rsid w:val="00C45071"/>
    <w:rsid w:val="00C50046"/>
    <w:rsid w:val="00C52F50"/>
    <w:rsid w:val="00C55CDF"/>
    <w:rsid w:val="00C609AF"/>
    <w:rsid w:val="00C6622E"/>
    <w:rsid w:val="00C66696"/>
    <w:rsid w:val="00C723C3"/>
    <w:rsid w:val="00C80120"/>
    <w:rsid w:val="00C83767"/>
    <w:rsid w:val="00C867D1"/>
    <w:rsid w:val="00C91ADE"/>
    <w:rsid w:val="00C95BE6"/>
    <w:rsid w:val="00CA1241"/>
    <w:rsid w:val="00CA1AE1"/>
    <w:rsid w:val="00CA2E30"/>
    <w:rsid w:val="00CA78E1"/>
    <w:rsid w:val="00CB6EDD"/>
    <w:rsid w:val="00CC76CC"/>
    <w:rsid w:val="00CD562F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2123"/>
    <w:rsid w:val="00D23932"/>
    <w:rsid w:val="00D2540E"/>
    <w:rsid w:val="00D503E5"/>
    <w:rsid w:val="00D53DDC"/>
    <w:rsid w:val="00D53FF2"/>
    <w:rsid w:val="00D66A7E"/>
    <w:rsid w:val="00D70F2E"/>
    <w:rsid w:val="00D7237C"/>
    <w:rsid w:val="00D745A9"/>
    <w:rsid w:val="00D74A75"/>
    <w:rsid w:val="00D80110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3BFE"/>
    <w:rsid w:val="00DD4DED"/>
    <w:rsid w:val="00DD7221"/>
    <w:rsid w:val="00DE4593"/>
    <w:rsid w:val="00DE4B08"/>
    <w:rsid w:val="00DF4FAB"/>
    <w:rsid w:val="00E0131B"/>
    <w:rsid w:val="00E035A2"/>
    <w:rsid w:val="00E15E9E"/>
    <w:rsid w:val="00E24DA8"/>
    <w:rsid w:val="00E24FF6"/>
    <w:rsid w:val="00E25501"/>
    <w:rsid w:val="00E30CF7"/>
    <w:rsid w:val="00E464A9"/>
    <w:rsid w:val="00E467FA"/>
    <w:rsid w:val="00E52068"/>
    <w:rsid w:val="00E55F11"/>
    <w:rsid w:val="00E6371E"/>
    <w:rsid w:val="00E65C33"/>
    <w:rsid w:val="00E72897"/>
    <w:rsid w:val="00E7552D"/>
    <w:rsid w:val="00E83FA0"/>
    <w:rsid w:val="00E8763A"/>
    <w:rsid w:val="00EA1D5E"/>
    <w:rsid w:val="00EA395F"/>
    <w:rsid w:val="00EC5534"/>
    <w:rsid w:val="00EC6B29"/>
    <w:rsid w:val="00ED4B7E"/>
    <w:rsid w:val="00ED554E"/>
    <w:rsid w:val="00EE1932"/>
    <w:rsid w:val="00EF01D0"/>
    <w:rsid w:val="00F00945"/>
    <w:rsid w:val="00F03375"/>
    <w:rsid w:val="00F0490B"/>
    <w:rsid w:val="00F10BB7"/>
    <w:rsid w:val="00F12CB7"/>
    <w:rsid w:val="00F172FE"/>
    <w:rsid w:val="00F21358"/>
    <w:rsid w:val="00F21F2E"/>
    <w:rsid w:val="00F3261D"/>
    <w:rsid w:val="00F4318B"/>
    <w:rsid w:val="00F45BFC"/>
    <w:rsid w:val="00F467D9"/>
    <w:rsid w:val="00F54DEB"/>
    <w:rsid w:val="00F81B23"/>
    <w:rsid w:val="00F86C38"/>
    <w:rsid w:val="00F92765"/>
    <w:rsid w:val="00F93128"/>
    <w:rsid w:val="00FB15FD"/>
    <w:rsid w:val="00FB3FCA"/>
    <w:rsid w:val="00FC6B31"/>
    <w:rsid w:val="00FD26D3"/>
    <w:rsid w:val="00FD60A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4E"/>
  </w:style>
  <w:style w:type="paragraph" w:styleId="1">
    <w:name w:val="heading 1"/>
    <w:basedOn w:val="a"/>
    <w:next w:val="a"/>
    <w:link w:val="10"/>
    <w:uiPriority w:val="9"/>
    <w:qFormat/>
    <w:rsid w:val="005D389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3B52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3898"/>
    <w:rPr>
      <w:rFonts w:asciiTheme="majorHAnsi" w:eastAsiaTheme="majorEastAsia" w:hAnsiTheme="majorHAns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ADF06-B231-4089-B59A-1854F75E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22</Pages>
  <Words>5516</Words>
  <Characters>31444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16</cp:revision>
  <cp:lastPrinted>2024-03-20T13:03:00Z</cp:lastPrinted>
  <dcterms:created xsi:type="dcterms:W3CDTF">2024-03-11T08:23:00Z</dcterms:created>
  <dcterms:modified xsi:type="dcterms:W3CDTF">2024-03-20T13:04:00Z</dcterms:modified>
</cp:coreProperties>
</file>